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602BC8" w14:textId="77777777" w:rsidR="00CA2F45" w:rsidRPr="007839B6" w:rsidRDefault="00CA2F45" w:rsidP="00CA2F45">
      <w:pPr>
        <w:rPr>
          <w:b/>
        </w:rPr>
      </w:pPr>
    </w:p>
    <w:p w14:paraId="247C6D3A" w14:textId="77777777" w:rsidR="00CA2F45" w:rsidRDefault="00CA2F45" w:rsidP="00CA2F45"/>
    <w:p w14:paraId="54770E2E" w14:textId="77777777" w:rsidR="00CA2F45" w:rsidRDefault="00CA2F45" w:rsidP="00CA2F45">
      <w:pPr>
        <w:jc w:val="center"/>
      </w:pPr>
      <w:r>
        <w:rPr>
          <w:noProof/>
        </w:rPr>
        <w:drawing>
          <wp:inline distT="0" distB="0" distL="0" distR="0" wp14:anchorId="24D7DA9B" wp14:editId="45657241">
            <wp:extent cx="790575" cy="533400"/>
            <wp:effectExtent l="0" t="0" r="9525" b="0"/>
            <wp:docPr id="3" name="Bilde 3"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2" cstate="print">
                      <a:extLst>
                        <a:ext uri="{28A0092B-C50C-407E-A947-70E740481C1C}">
                          <a14:useLocalDpi xmlns:a14="http://schemas.microsoft.com/office/drawing/2010/main" val="0"/>
                        </a:ext>
                      </a:extLst>
                    </a:blip>
                    <a:srcRect t="2896"/>
                    <a:stretch>
                      <a:fillRect/>
                    </a:stretch>
                  </pic:blipFill>
                  <pic:spPr>
                    <a:xfrm>
                      <a:off x="0" y="0"/>
                      <a:ext cx="790575" cy="533400"/>
                    </a:xfrm>
                    <a:prstGeom prst="rect">
                      <a:avLst/>
                    </a:prstGeom>
                  </pic:spPr>
                </pic:pic>
              </a:graphicData>
            </a:graphic>
          </wp:inline>
        </w:drawing>
      </w:r>
    </w:p>
    <w:tbl>
      <w:tblPr>
        <w:tblW w:w="10190" w:type="dxa"/>
        <w:tblInd w:w="-837" w:type="dxa"/>
        <w:tblLayout w:type="fixed"/>
        <w:tblLook w:val="0000" w:firstRow="0" w:lastRow="0" w:firstColumn="0" w:lastColumn="0" w:noHBand="0" w:noVBand="0"/>
      </w:tblPr>
      <w:tblGrid>
        <w:gridCol w:w="10190"/>
      </w:tblGrid>
      <w:tr w:rsidR="00CA2F45" w14:paraId="5029FA30" w14:textId="77777777" w:rsidTr="002C2528">
        <w:trPr>
          <w:trHeight w:val="1563"/>
        </w:trPr>
        <w:tc>
          <w:tcPr>
            <w:tcW w:w="10190" w:type="dxa"/>
          </w:tcPr>
          <w:p w14:paraId="7667D8D1" w14:textId="77777777" w:rsidR="00CA2F45" w:rsidRPr="0064188D" w:rsidRDefault="00CA2F45" w:rsidP="002C2528">
            <w:pPr>
              <w:pStyle w:val="Forsidetopp"/>
              <w:rPr>
                <w:b/>
                <w:bCs/>
                <w:color w:val="666666"/>
                <w:sz w:val="60"/>
                <w:szCs w:val="60"/>
              </w:rPr>
            </w:pPr>
          </w:p>
          <w:p w14:paraId="08F5CF87" w14:textId="77777777" w:rsidR="00CA2F45" w:rsidRPr="00363895" w:rsidRDefault="00CA2F45" w:rsidP="002C2528">
            <w:pPr>
              <w:pStyle w:val="Forsidetopp"/>
              <w:rPr>
                <w:b/>
                <w:bCs/>
                <w:color w:val="666666"/>
                <w:sz w:val="44"/>
                <w:szCs w:val="44"/>
              </w:rPr>
            </w:pPr>
          </w:p>
          <w:p w14:paraId="59271C6C" w14:textId="77777777" w:rsidR="00CA2F45" w:rsidRPr="00AC7CC7" w:rsidRDefault="00CA2F45" w:rsidP="002C2528">
            <w:pPr>
              <w:pStyle w:val="Tittel"/>
              <w:rPr>
                <w:rFonts w:ascii="Palatino Linotype" w:hAnsi="Palatino Linotype"/>
                <w:sz w:val="36"/>
                <w:szCs w:val="36"/>
                <w:lang w:val="nb-NO"/>
              </w:rPr>
            </w:pPr>
            <w:r>
              <w:rPr>
                <w:rFonts w:ascii="Palatino Linotype" w:hAnsi="Palatino Linotype"/>
                <w:sz w:val="36"/>
                <w:szCs w:val="36"/>
                <w:lang w:val="nb-NO"/>
              </w:rPr>
              <w:t>SSA-R</w:t>
            </w:r>
          </w:p>
          <w:p w14:paraId="4C7A45C8" w14:textId="77777777" w:rsidR="00CA2F45" w:rsidRDefault="00CA2F45" w:rsidP="002C2528">
            <w:pPr>
              <w:pStyle w:val="Forsidetopp"/>
              <w:rPr>
                <w:b/>
                <w:bCs/>
                <w:color w:val="666666"/>
                <w:sz w:val="44"/>
                <w:szCs w:val="44"/>
              </w:rPr>
            </w:pPr>
          </w:p>
          <w:p w14:paraId="09D3EEBD" w14:textId="77777777" w:rsidR="00CA2F45" w:rsidRDefault="00CA2F45" w:rsidP="002C2528">
            <w:pPr>
              <w:pStyle w:val="Forsidetopp"/>
              <w:rPr>
                <w:b/>
                <w:bCs/>
                <w:color w:val="666666"/>
                <w:sz w:val="44"/>
                <w:szCs w:val="44"/>
              </w:rPr>
            </w:pPr>
          </w:p>
          <w:p w14:paraId="227A7D69" w14:textId="784A4378" w:rsidR="00CA2F45" w:rsidRPr="004416E5" w:rsidRDefault="00CA2F45" w:rsidP="00EF1BF7">
            <w:pPr>
              <w:pStyle w:val="Tittel"/>
              <w:rPr>
                <w:b w:val="0"/>
                <w:bCs w:val="0"/>
                <w:color w:val="666666"/>
                <w:sz w:val="36"/>
                <w:szCs w:val="36"/>
                <w:lang w:val="nb-NO"/>
              </w:rPr>
            </w:pPr>
            <w:r w:rsidRPr="004416E5">
              <w:rPr>
                <w:rFonts w:ascii="Palatino Linotype" w:hAnsi="Palatino Linotype"/>
                <w:sz w:val="36"/>
                <w:szCs w:val="36"/>
                <w:lang w:val="nb-NO"/>
              </w:rPr>
              <w:t xml:space="preserve">Rammeavtale </w:t>
            </w:r>
            <w:r w:rsidR="00B84C94">
              <w:rPr>
                <w:rFonts w:ascii="Palatino Linotype" w:hAnsi="Palatino Linotype"/>
                <w:sz w:val="36"/>
                <w:szCs w:val="36"/>
                <w:lang w:val="nb-NO"/>
              </w:rPr>
              <w:t xml:space="preserve">for </w:t>
            </w:r>
            <w:r w:rsidR="006A241C">
              <w:rPr>
                <w:rFonts w:ascii="Palatino Linotype" w:hAnsi="Palatino Linotype"/>
                <w:sz w:val="36"/>
                <w:szCs w:val="36"/>
                <w:lang w:val="nb-NO"/>
              </w:rPr>
              <w:t>nettverks</w:t>
            </w:r>
            <w:r w:rsidR="00CE00CB">
              <w:rPr>
                <w:rFonts w:ascii="Palatino Linotype" w:hAnsi="Palatino Linotype"/>
                <w:sz w:val="36"/>
                <w:szCs w:val="36"/>
                <w:lang w:val="nb-NO"/>
              </w:rPr>
              <w:t xml:space="preserve">utstyr </w:t>
            </w:r>
            <w:r w:rsidR="00A565D9">
              <w:rPr>
                <w:rFonts w:ascii="Palatino Linotype" w:hAnsi="Palatino Linotype"/>
                <w:sz w:val="36"/>
                <w:szCs w:val="36"/>
                <w:lang w:val="nb-NO"/>
              </w:rPr>
              <w:t xml:space="preserve">fra </w:t>
            </w:r>
            <w:r w:rsidR="00C34FA6">
              <w:rPr>
                <w:rFonts w:ascii="Palatino Linotype" w:hAnsi="Palatino Linotype"/>
                <w:sz w:val="36"/>
                <w:szCs w:val="36"/>
                <w:lang w:val="nb-NO"/>
              </w:rPr>
              <w:t>Palo Alto</w:t>
            </w:r>
            <w:r w:rsidR="00A565D9">
              <w:rPr>
                <w:rFonts w:ascii="Palatino Linotype" w:hAnsi="Palatino Linotype"/>
                <w:sz w:val="36"/>
                <w:szCs w:val="36"/>
                <w:lang w:val="nb-NO"/>
              </w:rPr>
              <w:t xml:space="preserve"> </w:t>
            </w:r>
            <w:r w:rsidR="0065566D">
              <w:rPr>
                <w:rFonts w:ascii="Palatino Linotype" w:hAnsi="Palatino Linotype"/>
                <w:sz w:val="36"/>
                <w:szCs w:val="36"/>
                <w:lang w:val="nb-NO"/>
              </w:rPr>
              <w:t>Networks</w:t>
            </w:r>
          </w:p>
        </w:tc>
      </w:tr>
    </w:tbl>
    <w:p w14:paraId="756FE37E" w14:textId="77777777" w:rsidR="00CA2F45" w:rsidRDefault="00CA2F45" w:rsidP="00CA2F45">
      <w:pPr>
        <w:suppressAutoHyphens w:val="0"/>
        <w:spacing w:after="160" w:line="259" w:lineRule="auto"/>
      </w:pPr>
    </w:p>
    <w:p w14:paraId="607753BB" w14:textId="77777777" w:rsidR="00CA2F45" w:rsidRDefault="00CA2F45" w:rsidP="00CA2F45">
      <w:pPr>
        <w:pStyle w:val="Litentittel"/>
      </w:pPr>
    </w:p>
    <w:p w14:paraId="5CD4099E" w14:textId="77777777" w:rsidR="00CA2F45" w:rsidRDefault="00CA2F45" w:rsidP="00CA2F45">
      <w:pPr>
        <w:pStyle w:val="Litentittel"/>
      </w:pPr>
    </w:p>
    <w:p w14:paraId="4D81E6B0" w14:textId="77777777" w:rsidR="00CA2F45" w:rsidRDefault="00CA2F45" w:rsidP="00CA2F45">
      <w:pPr>
        <w:pStyle w:val="Litentittel"/>
      </w:pPr>
    </w:p>
    <w:p w14:paraId="0B7BC42F" w14:textId="77777777" w:rsidR="00CA2F45" w:rsidRDefault="00CA2F45" w:rsidP="00CA2F45">
      <w:pPr>
        <w:pStyle w:val="Litentittel"/>
      </w:pPr>
    </w:p>
    <w:p w14:paraId="2621F52D" w14:textId="77777777" w:rsidR="00CA2F45" w:rsidRDefault="00CA2F45" w:rsidP="00CA2F45">
      <w:pPr>
        <w:pStyle w:val="Litentittel"/>
      </w:pPr>
    </w:p>
    <w:p w14:paraId="7FC7785D" w14:textId="77777777" w:rsidR="00CA2F45" w:rsidRDefault="00CA2F45" w:rsidP="00CA2F45">
      <w:pPr>
        <w:pStyle w:val="Litentittel"/>
      </w:pPr>
    </w:p>
    <w:p w14:paraId="226190C2" w14:textId="77777777" w:rsidR="00CA2F45" w:rsidRDefault="00CA2F45" w:rsidP="00CA2F45">
      <w:pPr>
        <w:pStyle w:val="Litentittel"/>
      </w:pPr>
    </w:p>
    <w:p w14:paraId="13FB1774" w14:textId="77777777" w:rsidR="00CA2F45" w:rsidRDefault="00CA2F45" w:rsidP="00CA2F45">
      <w:pPr>
        <w:pStyle w:val="Litentittel"/>
      </w:pPr>
    </w:p>
    <w:p w14:paraId="22BF80BA" w14:textId="77777777" w:rsidR="00CA2F45" w:rsidRDefault="00CA2F45" w:rsidP="00CA2F45">
      <w:pPr>
        <w:pStyle w:val="Litentittel"/>
      </w:pPr>
    </w:p>
    <w:p w14:paraId="27BA3344" w14:textId="77777777" w:rsidR="00CA2F45" w:rsidRPr="003E60CB" w:rsidRDefault="00CA2F45" w:rsidP="00CA2F45">
      <w:pPr>
        <w:pStyle w:val="Litentittel"/>
      </w:pPr>
      <w:r w:rsidRPr="003E60CB">
        <w:t>Dokumentets dato:</w:t>
      </w:r>
    </w:p>
    <w:p w14:paraId="2D4D8D6C" w14:textId="278A4DD1" w:rsidR="00CA2F45" w:rsidRPr="00AD4DE0" w:rsidRDefault="6A9EA203" w:rsidP="00CA2F45">
      <w:pPr>
        <w:pStyle w:val="Tittel"/>
        <w:rPr>
          <w:lang w:val="nb-NO"/>
        </w:rPr>
      </w:pPr>
      <w:r>
        <w:t>0</w:t>
      </w:r>
      <w:r w:rsidR="00E07B46">
        <w:t>6</w:t>
      </w:r>
      <w:r>
        <w:t>.08</w:t>
      </w:r>
      <w:r w:rsidR="00431533">
        <w:t>.</w:t>
      </w:r>
      <w:r w:rsidR="00CA2F45">
        <w:t>20</w:t>
      </w:r>
      <w:r w:rsidR="0085708D">
        <w:t>2</w:t>
      </w:r>
      <w:r w:rsidR="00C34FA6">
        <w:t>6</w:t>
      </w:r>
    </w:p>
    <w:tbl>
      <w:tblPr>
        <w:tblpPr w:leftFromText="141" w:rightFromText="141" w:vertAnchor="text" w:horzAnchor="margin" w:tblpY="362"/>
        <w:tblW w:w="0" w:type="auto"/>
        <w:tblLook w:val="01E0" w:firstRow="1" w:lastRow="1" w:firstColumn="1" w:lastColumn="1" w:noHBand="0" w:noVBand="0"/>
      </w:tblPr>
      <w:tblGrid>
        <w:gridCol w:w="8786"/>
      </w:tblGrid>
      <w:tr w:rsidR="00CA2F45" w:rsidRPr="00160405" w14:paraId="48C3B206" w14:textId="77777777" w:rsidTr="002C2528">
        <w:trPr>
          <w:trHeight w:val="2235"/>
        </w:trPr>
        <w:tc>
          <w:tcPr>
            <w:tcW w:w="9002" w:type="dxa"/>
            <w:vAlign w:val="center"/>
          </w:tcPr>
          <w:p w14:paraId="13373A49" w14:textId="7CFB86DF" w:rsidR="00CA2F45" w:rsidRPr="00160405" w:rsidRDefault="00CA2F45" w:rsidP="002C2528">
            <w:pPr>
              <w:pStyle w:val="Litentittel"/>
              <w:jc w:val="right"/>
              <w:rPr>
                <w:highlight w:val="yellow"/>
              </w:rPr>
            </w:pPr>
            <w:r w:rsidRPr="00281F47">
              <w:t>Saksnummer:</w:t>
            </w:r>
            <w:r w:rsidR="00E07B46">
              <w:t xml:space="preserve"> </w:t>
            </w:r>
            <w:r w:rsidR="008B7FD9" w:rsidRPr="5C31A90B">
              <w:t>26/</w:t>
            </w:r>
            <w:r w:rsidR="008B7FD9">
              <w:t>190534</w:t>
            </w:r>
          </w:p>
        </w:tc>
      </w:tr>
    </w:tbl>
    <w:p w14:paraId="1691702A" w14:textId="77777777" w:rsidR="00CA2F45" w:rsidRDefault="00CA2F45" w:rsidP="00CA2F45">
      <w:pPr>
        <w:suppressAutoHyphens w:val="0"/>
        <w:spacing w:after="160" w:line="259" w:lineRule="auto"/>
      </w:pPr>
      <w:r>
        <w:br w:type="page"/>
      </w:r>
    </w:p>
    <w:p w14:paraId="6488C8E2" w14:textId="479F3CA9" w:rsidR="00CA2F45" w:rsidRDefault="00CA2F45" w:rsidP="0092199D">
      <w:pPr>
        <w:jc w:val="center"/>
      </w:pPr>
      <w:r>
        <w:rPr>
          <w:b/>
          <w:bCs/>
        </w:rPr>
        <w:lastRenderedPageBreak/>
        <w:t xml:space="preserve">Avtale om </w:t>
      </w:r>
      <w:r w:rsidRPr="00F86AE0">
        <w:rPr>
          <w:b/>
        </w:rPr>
        <w:t xml:space="preserve">kjøp av </w:t>
      </w:r>
      <w:r w:rsidR="009D697E">
        <w:rPr>
          <w:b/>
        </w:rPr>
        <w:t xml:space="preserve">nettverksutstyr </w:t>
      </w:r>
      <w:r w:rsidR="0092199D">
        <w:rPr>
          <w:b/>
        </w:rPr>
        <w:t>fra</w:t>
      </w:r>
      <w:r w:rsidR="00431533">
        <w:rPr>
          <w:b/>
        </w:rPr>
        <w:t xml:space="preserve"> </w:t>
      </w:r>
      <w:r w:rsidR="00AC1C07">
        <w:rPr>
          <w:b/>
        </w:rPr>
        <w:t xml:space="preserve">Palo Alto </w:t>
      </w:r>
      <w:r w:rsidR="00AF4554">
        <w:rPr>
          <w:b/>
        </w:rPr>
        <w:t>Networks</w:t>
      </w:r>
    </w:p>
    <w:p w14:paraId="6E8F66D5" w14:textId="77777777" w:rsidR="00CA2F45" w:rsidRDefault="00CA2F45" w:rsidP="00CA2F45">
      <w:pPr>
        <w:pStyle w:val="Merknadstekst1"/>
      </w:pPr>
    </w:p>
    <w:p w14:paraId="0E68E654" w14:textId="77777777" w:rsidR="00CA2F45" w:rsidRDefault="00CA2F45" w:rsidP="00CA2F45">
      <w:pPr>
        <w:pStyle w:val="CommentSubject1"/>
        <w:jc w:val="center"/>
      </w:pPr>
      <w:r>
        <w:t>er inngått mellom:</w:t>
      </w:r>
    </w:p>
    <w:p w14:paraId="6958DC2F" w14:textId="77777777" w:rsidR="00CA2F45" w:rsidRDefault="00CA2F45" w:rsidP="00CA2F45">
      <w:pPr>
        <w:jc w:val="center"/>
      </w:pPr>
    </w:p>
    <w:p w14:paraId="1103F5B5" w14:textId="752A0212" w:rsidR="00CA2F45" w:rsidRDefault="00CA2F45" w:rsidP="00CA2F45">
      <w:pPr>
        <w:jc w:val="center"/>
      </w:pPr>
      <w:r>
        <w:t>_________________________</w:t>
      </w:r>
    </w:p>
    <w:p w14:paraId="5FF5D32E" w14:textId="77777777" w:rsidR="00CA2F45" w:rsidRDefault="00CA2F45" w:rsidP="00CA2F45">
      <w:pPr>
        <w:jc w:val="center"/>
      </w:pPr>
      <w:r>
        <w:t>(heretter kalt Leverandøren)</w:t>
      </w:r>
    </w:p>
    <w:p w14:paraId="74B36EEA" w14:textId="77777777" w:rsidR="00CA2F45" w:rsidRDefault="00CA2F45" w:rsidP="00CA2F45">
      <w:pPr>
        <w:jc w:val="center"/>
        <w:rPr>
          <w:b/>
          <w:bCs/>
        </w:rPr>
      </w:pPr>
      <w:r>
        <w:rPr>
          <w:b/>
          <w:bCs/>
        </w:rPr>
        <w:t>og</w:t>
      </w:r>
    </w:p>
    <w:p w14:paraId="22B2F3BB" w14:textId="77777777" w:rsidR="00CA2F45" w:rsidRDefault="00CA2F45" w:rsidP="00CA2F45">
      <w:pPr>
        <w:jc w:val="center"/>
        <w:rPr>
          <w:b/>
          <w:bCs/>
        </w:rPr>
      </w:pPr>
    </w:p>
    <w:p w14:paraId="463D15FD" w14:textId="27FC8DC7" w:rsidR="00CA2F45" w:rsidRDefault="00CA2F45" w:rsidP="00CA2F45">
      <w:pPr>
        <w:jc w:val="center"/>
      </w:pPr>
      <w:r>
        <w:t>_______________________</w:t>
      </w:r>
      <w:r w:rsidR="00C101E5">
        <w:t>Statens vegvesen</w:t>
      </w:r>
      <w:r>
        <w:t>_______________________</w:t>
      </w:r>
    </w:p>
    <w:p w14:paraId="30816892" w14:textId="7A91FDB1" w:rsidR="00CA2F45" w:rsidRDefault="00CA2F45" w:rsidP="00CA2F45">
      <w:pPr>
        <w:jc w:val="center"/>
      </w:pPr>
      <w:r>
        <w:t xml:space="preserve">(heretter kalt </w:t>
      </w:r>
      <w:r w:rsidR="00EB578D">
        <w:t>Kunden</w:t>
      </w:r>
      <w:r>
        <w:t>)</w:t>
      </w:r>
    </w:p>
    <w:p w14:paraId="6F9584D3" w14:textId="77777777" w:rsidR="00CA2F45" w:rsidRDefault="00CA2F45" w:rsidP="00CA2F45">
      <w:pPr>
        <w:jc w:val="center"/>
      </w:pPr>
    </w:p>
    <w:p w14:paraId="5615800C" w14:textId="77777777" w:rsidR="00CA2F45" w:rsidRDefault="00CA2F45" w:rsidP="00CA2F45">
      <w:pPr>
        <w:jc w:val="center"/>
        <w:rPr>
          <w:b/>
          <w:bCs/>
        </w:rPr>
      </w:pPr>
      <w:r>
        <w:rPr>
          <w:b/>
          <w:bCs/>
        </w:rPr>
        <w:t>Sted og dato:</w:t>
      </w:r>
    </w:p>
    <w:p w14:paraId="11DE2DB2" w14:textId="77777777" w:rsidR="00CA2F45" w:rsidRDefault="00CA2F45" w:rsidP="00CA2F45">
      <w:pPr>
        <w:jc w:val="center"/>
      </w:pPr>
    </w:p>
    <w:p w14:paraId="138BB745" w14:textId="77777777" w:rsidR="00CA2F45" w:rsidRDefault="00CA2F45" w:rsidP="00CA2F45">
      <w:pPr>
        <w:jc w:val="center"/>
      </w:pPr>
      <w:r>
        <w:t>______________________________</w:t>
      </w:r>
    </w:p>
    <w:p w14:paraId="72028EFB" w14:textId="77777777" w:rsidR="00CA2F45" w:rsidRDefault="00CA2F45" w:rsidP="00CA2F45">
      <w:pPr>
        <w:jc w:val="center"/>
        <w:rPr>
          <w:b/>
        </w:rPr>
      </w:pPr>
    </w:p>
    <w:p w14:paraId="673426DF" w14:textId="15FDB880" w:rsidR="00CA2F45" w:rsidRPr="00FE4A4C" w:rsidRDefault="00CA2F45" w:rsidP="00CA2F45">
      <w:pPr>
        <w:jc w:val="center"/>
        <w:rPr>
          <w:b/>
        </w:rPr>
      </w:pPr>
      <w:r w:rsidRPr="004416E5">
        <w:rPr>
          <w:b/>
        </w:rPr>
        <w:t xml:space="preserve">Ikrafttredelsestidspunkt: </w:t>
      </w:r>
      <w:proofErr w:type="spellStart"/>
      <w:r w:rsidR="00EF1BF7" w:rsidRPr="002E7F81">
        <w:rPr>
          <w:b/>
        </w:rPr>
        <w:t>xx.xx.xx</w:t>
      </w:r>
      <w:proofErr w:type="spellEnd"/>
    </w:p>
    <w:p w14:paraId="56C4243C" w14:textId="77777777" w:rsidR="00CA2F45" w:rsidRDefault="00CA2F45" w:rsidP="00CA2F45">
      <w:pPr>
        <w:jc w:val="center"/>
      </w:pPr>
    </w:p>
    <w:p w14:paraId="3DAEE8DD" w14:textId="77777777" w:rsidR="00CA2F45" w:rsidRDefault="00CA2F45" w:rsidP="00CA2F45">
      <w:pPr>
        <w:jc w:val="center"/>
      </w:pPr>
    </w:p>
    <w:p w14:paraId="7A2842AB" w14:textId="77777777" w:rsidR="00CA2F45" w:rsidRDefault="00CA2F45" w:rsidP="00CA2F45">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A2F45" w14:paraId="75922331" w14:textId="77777777" w:rsidTr="002C2528">
        <w:tc>
          <w:tcPr>
            <w:tcW w:w="4109" w:type="dxa"/>
          </w:tcPr>
          <w:p w14:paraId="759298E6" w14:textId="4DBE5D72" w:rsidR="00CA2F45" w:rsidRDefault="00CA2F45" w:rsidP="002C2528">
            <w:pPr>
              <w:pStyle w:val="TableContents"/>
            </w:pPr>
            <w:r>
              <w:t>(</w:t>
            </w:r>
            <w:r w:rsidR="00EB578D">
              <w:t>Kunden</w:t>
            </w:r>
            <w:r>
              <w:t>s navn)</w:t>
            </w:r>
          </w:p>
        </w:tc>
        <w:tc>
          <w:tcPr>
            <w:tcW w:w="4110" w:type="dxa"/>
          </w:tcPr>
          <w:p w14:paraId="14009649" w14:textId="77777777" w:rsidR="00CA2F45" w:rsidRDefault="00CA2F45" w:rsidP="002C2528">
            <w:pPr>
              <w:pStyle w:val="TableContents"/>
            </w:pPr>
            <w:r>
              <w:t>(Leverandørens navn)</w:t>
            </w:r>
          </w:p>
        </w:tc>
      </w:tr>
      <w:tr w:rsidR="00CA2F45" w14:paraId="19E887B4" w14:textId="77777777" w:rsidTr="002C2528">
        <w:tc>
          <w:tcPr>
            <w:tcW w:w="4109" w:type="dxa"/>
          </w:tcPr>
          <w:p w14:paraId="025D033E" w14:textId="77777777" w:rsidR="00CA2F45" w:rsidRDefault="00CA2F45" w:rsidP="002C2528">
            <w:pPr>
              <w:pStyle w:val="TableContents"/>
              <w:jc w:val="center"/>
            </w:pPr>
          </w:p>
          <w:p w14:paraId="45521F7D" w14:textId="77777777" w:rsidR="00CA2F45" w:rsidRDefault="00CA2F45" w:rsidP="002C2528">
            <w:pPr>
              <w:pStyle w:val="TableContents"/>
              <w:jc w:val="center"/>
            </w:pPr>
          </w:p>
          <w:p w14:paraId="7A8EE091" w14:textId="77777777" w:rsidR="00CA2F45" w:rsidRDefault="00CA2F45" w:rsidP="002C2528">
            <w:pPr>
              <w:pStyle w:val="TableContents"/>
            </w:pPr>
            <w:r>
              <w:t>____________________________</w:t>
            </w:r>
          </w:p>
          <w:p w14:paraId="564A0992" w14:textId="1B13B8DB" w:rsidR="00CA2F45" w:rsidRDefault="00EB578D" w:rsidP="002C2528">
            <w:pPr>
              <w:pStyle w:val="TableContents"/>
            </w:pPr>
            <w:r>
              <w:t>Kunden</w:t>
            </w:r>
            <w:r w:rsidR="00CA2F45">
              <w:t>s underskrift</w:t>
            </w:r>
          </w:p>
        </w:tc>
        <w:tc>
          <w:tcPr>
            <w:tcW w:w="4110" w:type="dxa"/>
          </w:tcPr>
          <w:p w14:paraId="715DF948" w14:textId="77777777" w:rsidR="00CA2F45" w:rsidRDefault="00CA2F45" w:rsidP="002C2528">
            <w:pPr>
              <w:pStyle w:val="TableContents"/>
            </w:pPr>
          </w:p>
          <w:p w14:paraId="3D3137CB" w14:textId="77777777" w:rsidR="00CA2F45" w:rsidRDefault="00CA2F45" w:rsidP="002C2528">
            <w:pPr>
              <w:pStyle w:val="TableContents"/>
            </w:pPr>
          </w:p>
          <w:p w14:paraId="24362B4F" w14:textId="77777777" w:rsidR="00CA2F45" w:rsidRDefault="00CA2F45" w:rsidP="002C2528">
            <w:pPr>
              <w:pStyle w:val="TableContents"/>
            </w:pPr>
            <w:r>
              <w:t>______________________________</w:t>
            </w:r>
          </w:p>
          <w:p w14:paraId="4D2830E4" w14:textId="77777777" w:rsidR="00CA2F45" w:rsidRDefault="00CA2F45" w:rsidP="002C2528">
            <w:pPr>
              <w:pStyle w:val="TableContents"/>
            </w:pPr>
            <w:r>
              <w:t>Leverandørens underskrift</w:t>
            </w:r>
          </w:p>
        </w:tc>
      </w:tr>
    </w:tbl>
    <w:p w14:paraId="08AAB4F3" w14:textId="77777777" w:rsidR="00CA2F45" w:rsidRDefault="00CA2F45" w:rsidP="00CA2F45">
      <w:pPr>
        <w:jc w:val="center"/>
      </w:pPr>
    </w:p>
    <w:p w14:paraId="17EC765E" w14:textId="776F5C68" w:rsidR="00CA2F45" w:rsidRDefault="00CA2F45" w:rsidP="00CA2F45">
      <w:pPr>
        <w:jc w:val="center"/>
      </w:pPr>
      <w:r>
        <w:t xml:space="preserve">Avtalen </w:t>
      </w:r>
      <w:r w:rsidR="0092199D">
        <w:t>signeres elektronisk via Bank Id</w:t>
      </w:r>
    </w:p>
    <w:p w14:paraId="6585AE71" w14:textId="77777777" w:rsidR="00CA2F45" w:rsidRDefault="00CA2F45" w:rsidP="00CA2F45">
      <w:pPr>
        <w:jc w:val="center"/>
      </w:pPr>
    </w:p>
    <w:p w14:paraId="54820B07" w14:textId="77777777" w:rsidR="00CA2F45" w:rsidRDefault="00CA2F45" w:rsidP="00CA2F45">
      <w:pPr>
        <w:jc w:val="center"/>
      </w:pPr>
    </w:p>
    <w:p w14:paraId="1BEDED8D" w14:textId="77777777" w:rsidR="00CA2F45" w:rsidRDefault="00CA2F45" w:rsidP="00CA2F45">
      <w:pPr>
        <w:jc w:val="center"/>
      </w:pPr>
    </w:p>
    <w:p w14:paraId="11BF042E" w14:textId="77777777" w:rsidR="00CA2F45" w:rsidRDefault="00CA2F45" w:rsidP="00CA2F45">
      <w:pPr>
        <w:jc w:val="center"/>
      </w:pPr>
    </w:p>
    <w:p w14:paraId="681016E6" w14:textId="77777777" w:rsidR="00CA2F45" w:rsidRDefault="00CA2F45" w:rsidP="00CA2F45">
      <w:pPr>
        <w:jc w:val="center"/>
        <w:rPr>
          <w:b/>
          <w:bCs/>
        </w:rPr>
      </w:pPr>
      <w:r>
        <w:rPr>
          <w:b/>
          <w:bCs/>
        </w:rPr>
        <w:t>Henvendelser</w:t>
      </w:r>
    </w:p>
    <w:p w14:paraId="4C4B6C9E" w14:textId="77777777" w:rsidR="00CA2F45" w:rsidRDefault="00CA2F45" w:rsidP="00CA2F45">
      <w:pPr>
        <w:jc w:val="center"/>
      </w:pPr>
      <w:r>
        <w:t xml:space="preserve">Alle henvendelser </w:t>
      </w:r>
      <w:proofErr w:type="gramStart"/>
      <w:r>
        <w:t>vedrørende</w:t>
      </w:r>
      <w:proofErr w:type="gramEnd"/>
      <w:r>
        <w:t xml:space="preserve"> denne avtalen rettes til:</w:t>
      </w:r>
    </w:p>
    <w:p w14:paraId="0492B4EE" w14:textId="77777777" w:rsidR="00CA2F45" w:rsidRDefault="00CA2F45" w:rsidP="00CA2F45">
      <w:pPr>
        <w:jc w:val="center"/>
      </w:pPr>
    </w:p>
    <w:p w14:paraId="0B33C589" w14:textId="77777777" w:rsidR="00CA2F45" w:rsidRDefault="00CA2F45" w:rsidP="00CA2F45">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A2F45" w14:paraId="34D28F05" w14:textId="77777777" w:rsidTr="002C2528">
        <w:tc>
          <w:tcPr>
            <w:tcW w:w="4109" w:type="dxa"/>
          </w:tcPr>
          <w:p w14:paraId="5C2DDFA6" w14:textId="5EA76640" w:rsidR="00CA2F45" w:rsidRDefault="00CA2F45" w:rsidP="002C2528">
            <w:pPr>
              <w:pStyle w:val="TableContents"/>
            </w:pPr>
            <w:r>
              <w:t xml:space="preserve">Hos </w:t>
            </w:r>
            <w:r w:rsidR="00EB578D">
              <w:t>Kunden</w:t>
            </w:r>
            <w:r>
              <w:t xml:space="preserve">: </w:t>
            </w:r>
          </w:p>
        </w:tc>
        <w:tc>
          <w:tcPr>
            <w:tcW w:w="4110" w:type="dxa"/>
          </w:tcPr>
          <w:p w14:paraId="66E9DD10" w14:textId="77777777" w:rsidR="00CA2F45" w:rsidRDefault="00CA2F45" w:rsidP="002C2528">
            <w:pPr>
              <w:pStyle w:val="TableContents"/>
            </w:pPr>
            <w:r>
              <w:t>Hos Leverandøren:</w:t>
            </w:r>
          </w:p>
        </w:tc>
      </w:tr>
      <w:tr w:rsidR="00CA2F45" w14:paraId="67080018" w14:textId="77777777" w:rsidTr="002C2528">
        <w:tc>
          <w:tcPr>
            <w:tcW w:w="4109" w:type="dxa"/>
          </w:tcPr>
          <w:p w14:paraId="0CC5955A" w14:textId="42BD3347" w:rsidR="00CA2F45" w:rsidRDefault="00755284" w:rsidP="002C2528">
            <w:pPr>
              <w:pStyle w:val="TableContents"/>
            </w:pPr>
            <w:r>
              <w:t>Vidar Fjellhammer</w:t>
            </w:r>
          </w:p>
        </w:tc>
        <w:tc>
          <w:tcPr>
            <w:tcW w:w="4110" w:type="dxa"/>
          </w:tcPr>
          <w:p w14:paraId="12FF4BB4" w14:textId="77777777" w:rsidR="00CA2F45" w:rsidRDefault="00CA2F45" w:rsidP="002C2528">
            <w:pPr>
              <w:pStyle w:val="TableContents"/>
            </w:pPr>
            <w:r>
              <w:t>Navn</w:t>
            </w:r>
          </w:p>
        </w:tc>
      </w:tr>
      <w:tr w:rsidR="00CA2F45" w14:paraId="5410DDAF" w14:textId="77777777" w:rsidTr="002C2528">
        <w:tc>
          <w:tcPr>
            <w:tcW w:w="4109" w:type="dxa"/>
          </w:tcPr>
          <w:p w14:paraId="38F89267" w14:textId="60FE75DF" w:rsidR="00CA2F45" w:rsidRDefault="00CA2F45" w:rsidP="002C2528">
            <w:pPr>
              <w:pStyle w:val="TableContents"/>
            </w:pPr>
            <w:r>
              <w:t xml:space="preserve">Stilling </w:t>
            </w:r>
            <w:r w:rsidR="000B587D">
              <w:t>Seksjonssjef</w:t>
            </w:r>
          </w:p>
        </w:tc>
        <w:tc>
          <w:tcPr>
            <w:tcW w:w="4110" w:type="dxa"/>
          </w:tcPr>
          <w:p w14:paraId="331552A9" w14:textId="77777777" w:rsidR="00CA2F45" w:rsidRDefault="00CA2F45" w:rsidP="002C2528">
            <w:pPr>
              <w:pStyle w:val="TableContents"/>
            </w:pPr>
            <w:r>
              <w:t>Stilling</w:t>
            </w:r>
          </w:p>
        </w:tc>
      </w:tr>
      <w:tr w:rsidR="00CA2F45" w14:paraId="6D761AA0" w14:textId="77777777" w:rsidTr="002C2528">
        <w:tc>
          <w:tcPr>
            <w:tcW w:w="4109" w:type="dxa"/>
          </w:tcPr>
          <w:p w14:paraId="26155692" w14:textId="1BE68E6B" w:rsidR="00CA2F45" w:rsidRDefault="002A64DE" w:rsidP="002C2528">
            <w:pPr>
              <w:pStyle w:val="TableContents"/>
            </w:pPr>
            <w:r w:rsidRPr="009B4A1E">
              <w:t>Telefon 915</w:t>
            </w:r>
            <w:r>
              <w:t xml:space="preserve"> </w:t>
            </w:r>
            <w:r w:rsidRPr="009B4A1E">
              <w:t>48</w:t>
            </w:r>
            <w:r>
              <w:t xml:space="preserve"> </w:t>
            </w:r>
            <w:r w:rsidRPr="009B4A1E">
              <w:t>379</w:t>
            </w:r>
          </w:p>
        </w:tc>
        <w:tc>
          <w:tcPr>
            <w:tcW w:w="4110" w:type="dxa"/>
          </w:tcPr>
          <w:p w14:paraId="1BA6EA45" w14:textId="77777777" w:rsidR="00CA2F45" w:rsidRDefault="00CA2F45" w:rsidP="002C2528">
            <w:pPr>
              <w:pStyle w:val="TableContents"/>
            </w:pPr>
            <w:r>
              <w:t>Telefon</w:t>
            </w:r>
          </w:p>
        </w:tc>
      </w:tr>
      <w:tr w:rsidR="00CA2F45" w14:paraId="79E9B82C" w14:textId="77777777" w:rsidTr="002C2528">
        <w:tc>
          <w:tcPr>
            <w:tcW w:w="4109" w:type="dxa"/>
          </w:tcPr>
          <w:p w14:paraId="66E869DA" w14:textId="42B9CBE1" w:rsidR="00CA2F45" w:rsidRDefault="00CA2F45" w:rsidP="002C2528">
            <w:pPr>
              <w:pStyle w:val="TableContents"/>
            </w:pPr>
            <w:r>
              <w:t>E-post</w:t>
            </w:r>
            <w:r w:rsidR="000B587D">
              <w:t xml:space="preserve"> </w:t>
            </w:r>
            <w:r w:rsidR="00415497" w:rsidRPr="009B4A1E">
              <w:t>vidar.fjellhammer@vegvesen.no</w:t>
            </w:r>
          </w:p>
        </w:tc>
        <w:tc>
          <w:tcPr>
            <w:tcW w:w="4110" w:type="dxa"/>
          </w:tcPr>
          <w:p w14:paraId="7D31C89A" w14:textId="77777777" w:rsidR="00CA2F45" w:rsidRDefault="00CA2F45" w:rsidP="002C2528">
            <w:pPr>
              <w:pStyle w:val="TableContents"/>
            </w:pPr>
            <w:r>
              <w:t>E-post</w:t>
            </w:r>
          </w:p>
        </w:tc>
      </w:tr>
    </w:tbl>
    <w:p w14:paraId="164B767C" w14:textId="77777777" w:rsidR="00CA2F45" w:rsidRDefault="00CA2F45" w:rsidP="00CA2F45">
      <w:pPr>
        <w:jc w:val="center"/>
      </w:pPr>
    </w:p>
    <w:p w14:paraId="680D2852" w14:textId="77777777" w:rsidR="00CA2F45" w:rsidRPr="00F86AE0" w:rsidRDefault="00CA2F45" w:rsidP="00CA2F45">
      <w:pPr>
        <w:pStyle w:val="Tittel"/>
        <w:pageBreakBefore/>
        <w:jc w:val="left"/>
        <w:rPr>
          <w:lang w:val="nb-NO"/>
        </w:rPr>
      </w:pPr>
      <w:r w:rsidRPr="00F86AE0">
        <w:rPr>
          <w:lang w:val="nb-NO"/>
        </w:rPr>
        <w:lastRenderedPageBreak/>
        <w:t xml:space="preserve">Innhold </w:t>
      </w:r>
    </w:p>
    <w:p w14:paraId="5BD0B13F" w14:textId="77777777" w:rsidR="00CA2F45" w:rsidRPr="00F749B6" w:rsidRDefault="00CA2F45" w:rsidP="00CA2F45">
      <w:pPr>
        <w:rPr>
          <w:rFonts w:cs="Arial"/>
        </w:rPr>
        <w:sectPr w:rsidR="00CA2F45" w:rsidRPr="00F749B6" w:rsidSect="002C2528">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5" w:h="16837"/>
          <w:pgMar w:top="1440" w:right="1418" w:bottom="1117" w:left="1701" w:header="510" w:footer="502" w:gutter="0"/>
          <w:cols w:space="708"/>
          <w:titlePg/>
          <w:docGrid w:linePitch="299"/>
        </w:sectPr>
      </w:pPr>
    </w:p>
    <w:p w14:paraId="77D6F1DF" w14:textId="5BADFAF2" w:rsidR="00A9754D" w:rsidRDefault="00CA2F45">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rFonts w:cs="Arial"/>
          <w:caps w:val="0"/>
          <w:smallCaps/>
        </w:rPr>
        <w:fldChar w:fldCharType="begin"/>
      </w:r>
      <w:r>
        <w:rPr>
          <w:rFonts w:cs="Arial"/>
          <w:caps w:val="0"/>
          <w:smallCaps/>
        </w:rPr>
        <w:instrText xml:space="preserve"> TOC \o "2-8" \f \t "Overskrift 1;1;Overskrift 9;9" </w:instrText>
      </w:r>
      <w:r>
        <w:rPr>
          <w:rFonts w:cs="Arial"/>
          <w:caps w:val="0"/>
          <w:smallCaps/>
        </w:rPr>
        <w:fldChar w:fldCharType="separate"/>
      </w:r>
      <w:r w:rsidR="00A9754D">
        <w:rPr>
          <w:noProof/>
        </w:rPr>
        <w:t>1.</w:t>
      </w:r>
      <w:r w:rsidR="00A9754D">
        <w:rPr>
          <w:rFonts w:asciiTheme="minorHAnsi" w:eastAsiaTheme="minorEastAsia" w:hAnsiTheme="minorHAnsi" w:cstheme="minorBidi"/>
          <w:b w:val="0"/>
          <w:bCs w:val="0"/>
          <w:caps w:val="0"/>
          <w:noProof/>
          <w:kern w:val="2"/>
          <w:sz w:val="24"/>
          <w:szCs w:val="24"/>
          <w:lang w:eastAsia="nb-NO"/>
          <w14:ligatures w14:val="standardContextual"/>
        </w:rPr>
        <w:tab/>
      </w:r>
      <w:r w:rsidR="00A9754D">
        <w:rPr>
          <w:noProof/>
        </w:rPr>
        <w:t>Alminnelige bestemmelser</w:t>
      </w:r>
      <w:r w:rsidR="00A9754D">
        <w:rPr>
          <w:noProof/>
        </w:rPr>
        <w:tab/>
      </w:r>
      <w:r w:rsidR="00A9754D">
        <w:rPr>
          <w:noProof/>
        </w:rPr>
        <w:fldChar w:fldCharType="begin"/>
      </w:r>
      <w:r w:rsidR="00A9754D">
        <w:rPr>
          <w:noProof/>
        </w:rPr>
        <w:instrText xml:space="preserve"> PAGEREF _Toc213664172 \h </w:instrText>
      </w:r>
      <w:r w:rsidR="00A9754D">
        <w:rPr>
          <w:noProof/>
        </w:rPr>
      </w:r>
      <w:r w:rsidR="00A9754D">
        <w:rPr>
          <w:noProof/>
        </w:rPr>
        <w:fldChar w:fldCharType="separate"/>
      </w:r>
      <w:r w:rsidR="00A9754D">
        <w:rPr>
          <w:noProof/>
        </w:rPr>
        <w:t>4</w:t>
      </w:r>
      <w:r w:rsidR="00A9754D">
        <w:rPr>
          <w:noProof/>
        </w:rPr>
        <w:fldChar w:fldCharType="end"/>
      </w:r>
    </w:p>
    <w:p w14:paraId="0C09F8AB" w14:textId="710ABB9C"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1.1</w:t>
      </w:r>
      <w:r>
        <w:rPr>
          <w:rFonts w:asciiTheme="minorHAnsi" w:eastAsiaTheme="minorEastAsia" w:hAnsiTheme="minorHAnsi" w:cstheme="minorBidi"/>
          <w:smallCaps w:val="0"/>
          <w:noProof/>
          <w:kern w:val="2"/>
          <w:sz w:val="24"/>
          <w:szCs w:val="24"/>
          <w:lang w:eastAsia="nb-NO"/>
          <w14:ligatures w14:val="standardContextual"/>
        </w:rPr>
        <w:tab/>
      </w:r>
      <w:r>
        <w:rPr>
          <w:noProof/>
        </w:rPr>
        <w:t>Formål og omfang</w:t>
      </w:r>
      <w:r>
        <w:rPr>
          <w:noProof/>
        </w:rPr>
        <w:tab/>
      </w:r>
      <w:r>
        <w:rPr>
          <w:noProof/>
        </w:rPr>
        <w:fldChar w:fldCharType="begin"/>
      </w:r>
      <w:r>
        <w:rPr>
          <w:noProof/>
        </w:rPr>
        <w:instrText xml:space="preserve"> PAGEREF _Toc213664173 \h </w:instrText>
      </w:r>
      <w:r>
        <w:rPr>
          <w:noProof/>
        </w:rPr>
      </w:r>
      <w:r>
        <w:rPr>
          <w:noProof/>
        </w:rPr>
        <w:fldChar w:fldCharType="separate"/>
      </w:r>
      <w:r>
        <w:rPr>
          <w:noProof/>
        </w:rPr>
        <w:t>4</w:t>
      </w:r>
      <w:r>
        <w:rPr>
          <w:noProof/>
        </w:rPr>
        <w:fldChar w:fldCharType="end"/>
      </w:r>
    </w:p>
    <w:p w14:paraId="759566F3" w14:textId="6A97A694"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1.2</w:t>
      </w:r>
      <w:r>
        <w:rPr>
          <w:rFonts w:asciiTheme="minorHAnsi" w:eastAsiaTheme="minorEastAsia" w:hAnsiTheme="minorHAnsi" w:cstheme="minorBidi"/>
          <w:smallCaps w:val="0"/>
          <w:noProof/>
          <w:kern w:val="2"/>
          <w:sz w:val="24"/>
          <w:szCs w:val="24"/>
          <w:lang w:eastAsia="nb-NO"/>
          <w14:ligatures w14:val="standardContextual"/>
        </w:rPr>
        <w:tab/>
      </w:r>
      <w:r>
        <w:rPr>
          <w:noProof/>
        </w:rPr>
        <w:t>Bilag til avtalen</w:t>
      </w:r>
      <w:r>
        <w:rPr>
          <w:noProof/>
        </w:rPr>
        <w:tab/>
      </w:r>
      <w:r>
        <w:rPr>
          <w:noProof/>
        </w:rPr>
        <w:fldChar w:fldCharType="begin"/>
      </w:r>
      <w:r>
        <w:rPr>
          <w:noProof/>
        </w:rPr>
        <w:instrText xml:space="preserve"> PAGEREF _Toc213664174 \h </w:instrText>
      </w:r>
      <w:r>
        <w:rPr>
          <w:noProof/>
        </w:rPr>
      </w:r>
      <w:r>
        <w:rPr>
          <w:noProof/>
        </w:rPr>
        <w:fldChar w:fldCharType="separate"/>
      </w:r>
      <w:r>
        <w:rPr>
          <w:noProof/>
        </w:rPr>
        <w:t>4</w:t>
      </w:r>
      <w:r>
        <w:rPr>
          <w:noProof/>
        </w:rPr>
        <w:fldChar w:fldCharType="end"/>
      </w:r>
    </w:p>
    <w:p w14:paraId="7F9B6645" w14:textId="79285C65"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1.3</w:t>
      </w:r>
      <w:r>
        <w:rPr>
          <w:rFonts w:asciiTheme="minorHAnsi" w:eastAsiaTheme="minorEastAsia" w:hAnsiTheme="minorHAnsi" w:cstheme="minorBidi"/>
          <w:smallCaps w:val="0"/>
          <w:noProof/>
          <w:kern w:val="2"/>
          <w:sz w:val="24"/>
          <w:szCs w:val="24"/>
          <w:lang w:eastAsia="nb-NO"/>
          <w14:ligatures w14:val="standardContextual"/>
        </w:rPr>
        <w:tab/>
      </w:r>
      <w:r>
        <w:rPr>
          <w:noProof/>
        </w:rPr>
        <w:t>Varighet og oppsigelse – opsjon på forlengelse</w:t>
      </w:r>
      <w:r>
        <w:rPr>
          <w:noProof/>
        </w:rPr>
        <w:tab/>
      </w:r>
      <w:r>
        <w:rPr>
          <w:noProof/>
        </w:rPr>
        <w:fldChar w:fldCharType="begin"/>
      </w:r>
      <w:r>
        <w:rPr>
          <w:noProof/>
        </w:rPr>
        <w:instrText xml:space="preserve"> PAGEREF _Toc213664175 \h </w:instrText>
      </w:r>
      <w:r>
        <w:rPr>
          <w:noProof/>
        </w:rPr>
      </w:r>
      <w:r>
        <w:rPr>
          <w:noProof/>
        </w:rPr>
        <w:fldChar w:fldCharType="separate"/>
      </w:r>
      <w:r>
        <w:rPr>
          <w:noProof/>
        </w:rPr>
        <w:t>4</w:t>
      </w:r>
      <w:r>
        <w:rPr>
          <w:noProof/>
        </w:rPr>
        <w:fldChar w:fldCharType="end"/>
      </w:r>
    </w:p>
    <w:p w14:paraId="07AF57C9" w14:textId="28A92BAE"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1.4</w:t>
      </w:r>
      <w:r>
        <w:rPr>
          <w:rFonts w:asciiTheme="minorHAnsi" w:eastAsiaTheme="minorEastAsia" w:hAnsiTheme="minorHAnsi" w:cstheme="minorBidi"/>
          <w:smallCaps w:val="0"/>
          <w:noProof/>
          <w:kern w:val="2"/>
          <w:sz w:val="24"/>
          <w:szCs w:val="24"/>
          <w:lang w:eastAsia="nb-NO"/>
          <w14:ligatures w14:val="standardContextual"/>
        </w:rPr>
        <w:tab/>
      </w:r>
      <w:r>
        <w:rPr>
          <w:noProof/>
        </w:rPr>
        <w:t>Partenes representanter</w:t>
      </w:r>
      <w:r>
        <w:rPr>
          <w:noProof/>
        </w:rPr>
        <w:tab/>
      </w:r>
      <w:r>
        <w:rPr>
          <w:noProof/>
        </w:rPr>
        <w:fldChar w:fldCharType="begin"/>
      </w:r>
      <w:r>
        <w:rPr>
          <w:noProof/>
        </w:rPr>
        <w:instrText xml:space="preserve"> PAGEREF _Toc213664176 \h </w:instrText>
      </w:r>
      <w:r>
        <w:rPr>
          <w:noProof/>
        </w:rPr>
      </w:r>
      <w:r>
        <w:rPr>
          <w:noProof/>
        </w:rPr>
        <w:fldChar w:fldCharType="separate"/>
      </w:r>
      <w:r>
        <w:rPr>
          <w:noProof/>
        </w:rPr>
        <w:t>4</w:t>
      </w:r>
      <w:r>
        <w:rPr>
          <w:noProof/>
        </w:rPr>
        <w:fldChar w:fldCharType="end"/>
      </w:r>
    </w:p>
    <w:p w14:paraId="6CC77117" w14:textId="7424231A"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2.</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Tildeling av kontrakt innenfor rammeavtalen</w:t>
      </w:r>
      <w:r>
        <w:rPr>
          <w:noProof/>
        </w:rPr>
        <w:tab/>
      </w:r>
      <w:r>
        <w:rPr>
          <w:noProof/>
        </w:rPr>
        <w:fldChar w:fldCharType="begin"/>
      </w:r>
      <w:r>
        <w:rPr>
          <w:noProof/>
        </w:rPr>
        <w:instrText xml:space="preserve"> PAGEREF _Toc213664177 \h </w:instrText>
      </w:r>
      <w:r>
        <w:rPr>
          <w:noProof/>
        </w:rPr>
      </w:r>
      <w:r>
        <w:rPr>
          <w:noProof/>
        </w:rPr>
        <w:fldChar w:fldCharType="separate"/>
      </w:r>
      <w:r>
        <w:rPr>
          <w:noProof/>
        </w:rPr>
        <w:t>5</w:t>
      </w:r>
      <w:r>
        <w:rPr>
          <w:noProof/>
        </w:rPr>
        <w:fldChar w:fldCharType="end"/>
      </w:r>
    </w:p>
    <w:p w14:paraId="3A4A6C9A" w14:textId="0F4A6F10"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2.1</w:t>
      </w:r>
      <w:r>
        <w:rPr>
          <w:rFonts w:asciiTheme="minorHAnsi" w:eastAsiaTheme="minorEastAsia" w:hAnsiTheme="minorHAnsi" w:cstheme="minorBidi"/>
          <w:smallCaps w:val="0"/>
          <w:noProof/>
          <w:kern w:val="2"/>
          <w:sz w:val="24"/>
          <w:szCs w:val="24"/>
          <w:lang w:eastAsia="nb-NO"/>
          <w14:ligatures w14:val="standardContextual"/>
        </w:rPr>
        <w:tab/>
      </w:r>
      <w:r>
        <w:rPr>
          <w:noProof/>
        </w:rPr>
        <w:t>Tildeling av kontrakter (prosedyre for avrop)</w:t>
      </w:r>
      <w:r>
        <w:rPr>
          <w:noProof/>
        </w:rPr>
        <w:tab/>
      </w:r>
      <w:r>
        <w:rPr>
          <w:noProof/>
        </w:rPr>
        <w:fldChar w:fldCharType="begin"/>
      </w:r>
      <w:r>
        <w:rPr>
          <w:noProof/>
        </w:rPr>
        <w:instrText xml:space="preserve"> PAGEREF _Toc213664178 \h </w:instrText>
      </w:r>
      <w:r>
        <w:rPr>
          <w:noProof/>
        </w:rPr>
      </w:r>
      <w:r>
        <w:rPr>
          <w:noProof/>
        </w:rPr>
        <w:fldChar w:fldCharType="separate"/>
      </w:r>
      <w:r>
        <w:rPr>
          <w:noProof/>
        </w:rPr>
        <w:t>5</w:t>
      </w:r>
      <w:r>
        <w:rPr>
          <w:noProof/>
        </w:rPr>
        <w:fldChar w:fldCharType="end"/>
      </w:r>
    </w:p>
    <w:p w14:paraId="5435237D" w14:textId="15DA224D"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2.2</w:t>
      </w:r>
      <w:r>
        <w:rPr>
          <w:rFonts w:asciiTheme="minorHAnsi" w:eastAsiaTheme="minorEastAsia" w:hAnsiTheme="minorHAnsi" w:cstheme="minorBidi"/>
          <w:smallCaps w:val="0"/>
          <w:noProof/>
          <w:kern w:val="2"/>
          <w:sz w:val="24"/>
          <w:szCs w:val="24"/>
          <w:lang w:eastAsia="nb-NO"/>
          <w14:ligatures w14:val="standardContextual"/>
        </w:rPr>
        <w:tab/>
      </w:r>
      <w:r>
        <w:rPr>
          <w:noProof/>
        </w:rPr>
        <w:t>Avtalevilkår for de enkelte Tildelte kontrakter</w:t>
      </w:r>
      <w:r>
        <w:rPr>
          <w:noProof/>
        </w:rPr>
        <w:tab/>
      </w:r>
      <w:r>
        <w:rPr>
          <w:noProof/>
        </w:rPr>
        <w:fldChar w:fldCharType="begin"/>
      </w:r>
      <w:r>
        <w:rPr>
          <w:noProof/>
        </w:rPr>
        <w:instrText xml:space="preserve"> PAGEREF _Toc213664179 \h </w:instrText>
      </w:r>
      <w:r>
        <w:rPr>
          <w:noProof/>
        </w:rPr>
      </w:r>
      <w:r>
        <w:rPr>
          <w:noProof/>
        </w:rPr>
        <w:fldChar w:fldCharType="separate"/>
      </w:r>
      <w:r>
        <w:rPr>
          <w:noProof/>
        </w:rPr>
        <w:t>5</w:t>
      </w:r>
      <w:r>
        <w:rPr>
          <w:noProof/>
        </w:rPr>
        <w:fldChar w:fldCharType="end"/>
      </w:r>
    </w:p>
    <w:p w14:paraId="159F608F" w14:textId="0E67BC94"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3.</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Leverandørens plikter</w:t>
      </w:r>
      <w:r>
        <w:rPr>
          <w:noProof/>
        </w:rPr>
        <w:tab/>
      </w:r>
      <w:r>
        <w:rPr>
          <w:noProof/>
        </w:rPr>
        <w:fldChar w:fldCharType="begin"/>
      </w:r>
      <w:r>
        <w:rPr>
          <w:noProof/>
        </w:rPr>
        <w:instrText xml:space="preserve"> PAGEREF _Toc213664180 \h </w:instrText>
      </w:r>
      <w:r>
        <w:rPr>
          <w:noProof/>
        </w:rPr>
      </w:r>
      <w:r>
        <w:rPr>
          <w:noProof/>
        </w:rPr>
        <w:fldChar w:fldCharType="separate"/>
      </w:r>
      <w:r>
        <w:rPr>
          <w:noProof/>
        </w:rPr>
        <w:t>5</w:t>
      </w:r>
      <w:r>
        <w:rPr>
          <w:noProof/>
        </w:rPr>
        <w:fldChar w:fldCharType="end"/>
      </w:r>
    </w:p>
    <w:p w14:paraId="1E4801E0" w14:textId="1FCB988B"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3.1</w:t>
      </w:r>
      <w:r>
        <w:rPr>
          <w:rFonts w:asciiTheme="minorHAnsi" w:eastAsiaTheme="minorEastAsia" w:hAnsiTheme="minorHAnsi" w:cstheme="minorBidi"/>
          <w:smallCaps w:val="0"/>
          <w:noProof/>
          <w:kern w:val="2"/>
          <w:sz w:val="24"/>
          <w:szCs w:val="24"/>
          <w:lang w:eastAsia="nb-NO"/>
          <w14:ligatures w14:val="standardContextual"/>
        </w:rPr>
        <w:tab/>
      </w:r>
      <w:r>
        <w:rPr>
          <w:noProof/>
        </w:rPr>
        <w:t>Plikt til å svare på henvendelser</w:t>
      </w:r>
      <w:r>
        <w:rPr>
          <w:noProof/>
        </w:rPr>
        <w:tab/>
      </w:r>
      <w:r>
        <w:rPr>
          <w:noProof/>
        </w:rPr>
        <w:fldChar w:fldCharType="begin"/>
      </w:r>
      <w:r>
        <w:rPr>
          <w:noProof/>
        </w:rPr>
        <w:instrText xml:space="preserve"> PAGEREF _Toc213664181 \h </w:instrText>
      </w:r>
      <w:r>
        <w:rPr>
          <w:noProof/>
        </w:rPr>
      </w:r>
      <w:r>
        <w:rPr>
          <w:noProof/>
        </w:rPr>
        <w:fldChar w:fldCharType="separate"/>
      </w:r>
      <w:r>
        <w:rPr>
          <w:noProof/>
        </w:rPr>
        <w:t>5</w:t>
      </w:r>
      <w:r>
        <w:rPr>
          <w:noProof/>
        </w:rPr>
        <w:fldChar w:fldCharType="end"/>
      </w:r>
    </w:p>
    <w:p w14:paraId="4B7CC37E" w14:textId="5B0DBF42"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3.2</w:t>
      </w:r>
      <w:r>
        <w:rPr>
          <w:rFonts w:asciiTheme="minorHAnsi" w:eastAsiaTheme="minorEastAsia" w:hAnsiTheme="minorHAnsi" w:cstheme="minorBidi"/>
          <w:smallCaps w:val="0"/>
          <w:noProof/>
          <w:kern w:val="2"/>
          <w:sz w:val="24"/>
          <w:szCs w:val="24"/>
          <w:lang w:eastAsia="nb-NO"/>
          <w14:ligatures w14:val="standardContextual"/>
        </w:rPr>
        <w:tab/>
      </w:r>
      <w:r>
        <w:rPr>
          <w:noProof/>
        </w:rPr>
        <w:t>Tilbudsplikt</w:t>
      </w:r>
      <w:r>
        <w:rPr>
          <w:noProof/>
        </w:rPr>
        <w:tab/>
      </w:r>
      <w:r>
        <w:rPr>
          <w:noProof/>
        </w:rPr>
        <w:fldChar w:fldCharType="begin"/>
      </w:r>
      <w:r>
        <w:rPr>
          <w:noProof/>
        </w:rPr>
        <w:instrText xml:space="preserve"> PAGEREF _Toc213664182 \h </w:instrText>
      </w:r>
      <w:r>
        <w:rPr>
          <w:noProof/>
        </w:rPr>
      </w:r>
      <w:r>
        <w:rPr>
          <w:noProof/>
        </w:rPr>
        <w:fldChar w:fldCharType="separate"/>
      </w:r>
      <w:r>
        <w:rPr>
          <w:noProof/>
        </w:rPr>
        <w:t>5</w:t>
      </w:r>
      <w:r>
        <w:rPr>
          <w:noProof/>
        </w:rPr>
        <w:fldChar w:fldCharType="end"/>
      </w:r>
    </w:p>
    <w:p w14:paraId="0C649FCE" w14:textId="2DD0E74C"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4.</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Kundens plikter</w:t>
      </w:r>
      <w:r>
        <w:rPr>
          <w:noProof/>
        </w:rPr>
        <w:tab/>
      </w:r>
      <w:r>
        <w:rPr>
          <w:noProof/>
        </w:rPr>
        <w:fldChar w:fldCharType="begin"/>
      </w:r>
      <w:r>
        <w:rPr>
          <w:noProof/>
        </w:rPr>
        <w:instrText xml:space="preserve"> PAGEREF _Toc213664183 \h </w:instrText>
      </w:r>
      <w:r>
        <w:rPr>
          <w:noProof/>
        </w:rPr>
      </w:r>
      <w:r>
        <w:rPr>
          <w:noProof/>
        </w:rPr>
        <w:fldChar w:fldCharType="separate"/>
      </w:r>
      <w:r>
        <w:rPr>
          <w:noProof/>
        </w:rPr>
        <w:t>5</w:t>
      </w:r>
      <w:r>
        <w:rPr>
          <w:noProof/>
        </w:rPr>
        <w:fldChar w:fldCharType="end"/>
      </w:r>
    </w:p>
    <w:p w14:paraId="0B534BF3" w14:textId="6E2E238A"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4.1</w:t>
      </w:r>
      <w:r>
        <w:rPr>
          <w:rFonts w:asciiTheme="minorHAnsi" w:eastAsiaTheme="minorEastAsia" w:hAnsiTheme="minorHAnsi" w:cstheme="minorBidi"/>
          <w:smallCaps w:val="0"/>
          <w:noProof/>
          <w:kern w:val="2"/>
          <w:sz w:val="24"/>
          <w:szCs w:val="24"/>
          <w:lang w:eastAsia="nb-NO"/>
          <w14:ligatures w14:val="standardContextual"/>
        </w:rPr>
        <w:tab/>
      </w:r>
      <w:r>
        <w:rPr>
          <w:noProof/>
        </w:rPr>
        <w:t>Kundens ansvar og medvirkning</w:t>
      </w:r>
      <w:r>
        <w:rPr>
          <w:noProof/>
        </w:rPr>
        <w:tab/>
      </w:r>
      <w:r>
        <w:rPr>
          <w:noProof/>
        </w:rPr>
        <w:fldChar w:fldCharType="begin"/>
      </w:r>
      <w:r>
        <w:rPr>
          <w:noProof/>
        </w:rPr>
        <w:instrText xml:space="preserve"> PAGEREF _Toc213664184 \h </w:instrText>
      </w:r>
      <w:r>
        <w:rPr>
          <w:noProof/>
        </w:rPr>
      </w:r>
      <w:r>
        <w:rPr>
          <w:noProof/>
        </w:rPr>
        <w:fldChar w:fldCharType="separate"/>
      </w:r>
      <w:r>
        <w:rPr>
          <w:noProof/>
        </w:rPr>
        <w:t>5</w:t>
      </w:r>
      <w:r>
        <w:rPr>
          <w:noProof/>
        </w:rPr>
        <w:fldChar w:fldCharType="end"/>
      </w:r>
    </w:p>
    <w:p w14:paraId="15955FE7" w14:textId="38C4214D"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5.</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Plikter som gjelder kunde og leverandør</w:t>
      </w:r>
      <w:r>
        <w:rPr>
          <w:noProof/>
        </w:rPr>
        <w:tab/>
      </w:r>
      <w:r>
        <w:rPr>
          <w:noProof/>
        </w:rPr>
        <w:fldChar w:fldCharType="begin"/>
      </w:r>
      <w:r>
        <w:rPr>
          <w:noProof/>
        </w:rPr>
        <w:instrText xml:space="preserve"> PAGEREF _Toc213664185 \h </w:instrText>
      </w:r>
      <w:r>
        <w:rPr>
          <w:noProof/>
        </w:rPr>
      </w:r>
      <w:r>
        <w:rPr>
          <w:noProof/>
        </w:rPr>
        <w:fldChar w:fldCharType="separate"/>
      </w:r>
      <w:r>
        <w:rPr>
          <w:noProof/>
        </w:rPr>
        <w:t>5</w:t>
      </w:r>
      <w:r>
        <w:rPr>
          <w:noProof/>
        </w:rPr>
        <w:fldChar w:fldCharType="end"/>
      </w:r>
    </w:p>
    <w:p w14:paraId="1E8CE45B" w14:textId="1748181A"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5.1</w:t>
      </w:r>
      <w:r>
        <w:rPr>
          <w:rFonts w:asciiTheme="minorHAnsi" w:eastAsiaTheme="minorEastAsia" w:hAnsiTheme="minorHAnsi" w:cstheme="minorBidi"/>
          <w:smallCaps w:val="0"/>
          <w:noProof/>
          <w:kern w:val="2"/>
          <w:sz w:val="24"/>
          <w:szCs w:val="24"/>
          <w:lang w:eastAsia="nb-NO"/>
          <w14:ligatures w14:val="standardContextual"/>
        </w:rPr>
        <w:tab/>
      </w:r>
      <w:r>
        <w:rPr>
          <w:noProof/>
        </w:rPr>
        <w:t>Samarbeid</w:t>
      </w:r>
      <w:r>
        <w:rPr>
          <w:noProof/>
        </w:rPr>
        <w:tab/>
      </w:r>
      <w:r>
        <w:rPr>
          <w:noProof/>
        </w:rPr>
        <w:fldChar w:fldCharType="begin"/>
      </w:r>
      <w:r>
        <w:rPr>
          <w:noProof/>
        </w:rPr>
        <w:instrText xml:space="preserve"> PAGEREF _Toc213664186 \h </w:instrText>
      </w:r>
      <w:r>
        <w:rPr>
          <w:noProof/>
        </w:rPr>
      </w:r>
      <w:r>
        <w:rPr>
          <w:noProof/>
        </w:rPr>
        <w:fldChar w:fldCharType="separate"/>
      </w:r>
      <w:r>
        <w:rPr>
          <w:noProof/>
        </w:rPr>
        <w:t>5</w:t>
      </w:r>
      <w:r>
        <w:rPr>
          <w:noProof/>
        </w:rPr>
        <w:fldChar w:fldCharType="end"/>
      </w:r>
    </w:p>
    <w:p w14:paraId="1E213CD2" w14:textId="07E864BF"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5.2</w:t>
      </w:r>
      <w:r>
        <w:rPr>
          <w:rFonts w:asciiTheme="minorHAnsi" w:eastAsiaTheme="minorEastAsia" w:hAnsiTheme="minorHAnsi" w:cstheme="minorBidi"/>
          <w:smallCap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_Toc213664187 \h </w:instrText>
      </w:r>
      <w:r>
        <w:rPr>
          <w:noProof/>
        </w:rPr>
      </w:r>
      <w:r>
        <w:rPr>
          <w:noProof/>
        </w:rPr>
        <w:fldChar w:fldCharType="separate"/>
      </w:r>
      <w:r>
        <w:rPr>
          <w:noProof/>
        </w:rPr>
        <w:t>6</w:t>
      </w:r>
      <w:r>
        <w:rPr>
          <w:noProof/>
        </w:rPr>
        <w:fldChar w:fldCharType="end"/>
      </w:r>
    </w:p>
    <w:p w14:paraId="7C26FBE2" w14:textId="3844693A"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6.</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Vederlag og betalingsbetingelser</w:t>
      </w:r>
      <w:r>
        <w:rPr>
          <w:noProof/>
        </w:rPr>
        <w:tab/>
      </w:r>
      <w:r>
        <w:rPr>
          <w:noProof/>
        </w:rPr>
        <w:fldChar w:fldCharType="begin"/>
      </w:r>
      <w:r>
        <w:rPr>
          <w:noProof/>
        </w:rPr>
        <w:instrText xml:space="preserve"> PAGEREF _Toc213664188 \h </w:instrText>
      </w:r>
      <w:r>
        <w:rPr>
          <w:noProof/>
        </w:rPr>
      </w:r>
      <w:r>
        <w:rPr>
          <w:noProof/>
        </w:rPr>
        <w:fldChar w:fldCharType="separate"/>
      </w:r>
      <w:r>
        <w:rPr>
          <w:noProof/>
        </w:rPr>
        <w:t>6</w:t>
      </w:r>
      <w:r>
        <w:rPr>
          <w:noProof/>
        </w:rPr>
        <w:fldChar w:fldCharType="end"/>
      </w:r>
    </w:p>
    <w:p w14:paraId="7E9A04C2" w14:textId="7FB4734F"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6.1</w:t>
      </w:r>
      <w:r>
        <w:rPr>
          <w:rFonts w:asciiTheme="minorHAnsi" w:eastAsiaTheme="minorEastAsia" w:hAnsiTheme="minorHAnsi" w:cstheme="minorBidi"/>
          <w:smallCaps w:val="0"/>
          <w:noProof/>
          <w:kern w:val="2"/>
          <w:sz w:val="24"/>
          <w:szCs w:val="24"/>
          <w:lang w:eastAsia="nb-NO"/>
          <w14:ligatures w14:val="standardContextual"/>
        </w:rPr>
        <w:tab/>
      </w:r>
      <w:r>
        <w:rPr>
          <w:noProof/>
        </w:rPr>
        <w:t>Priser</w:t>
      </w:r>
      <w:r>
        <w:rPr>
          <w:noProof/>
        </w:rPr>
        <w:tab/>
      </w:r>
      <w:r>
        <w:rPr>
          <w:noProof/>
        </w:rPr>
        <w:fldChar w:fldCharType="begin"/>
      </w:r>
      <w:r>
        <w:rPr>
          <w:noProof/>
        </w:rPr>
        <w:instrText xml:space="preserve"> PAGEREF _Toc213664189 \h </w:instrText>
      </w:r>
      <w:r>
        <w:rPr>
          <w:noProof/>
        </w:rPr>
      </w:r>
      <w:r>
        <w:rPr>
          <w:noProof/>
        </w:rPr>
        <w:fldChar w:fldCharType="separate"/>
      </w:r>
      <w:r>
        <w:rPr>
          <w:noProof/>
        </w:rPr>
        <w:t>6</w:t>
      </w:r>
      <w:r>
        <w:rPr>
          <w:noProof/>
        </w:rPr>
        <w:fldChar w:fldCharType="end"/>
      </w:r>
    </w:p>
    <w:p w14:paraId="75B589D3" w14:textId="69E48EB4"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6.2</w:t>
      </w:r>
      <w:r>
        <w:rPr>
          <w:rFonts w:asciiTheme="minorHAnsi" w:eastAsiaTheme="minorEastAsia" w:hAnsiTheme="minorHAnsi" w:cstheme="minorBidi"/>
          <w:smallCaps w:val="0"/>
          <w:noProof/>
          <w:kern w:val="2"/>
          <w:sz w:val="24"/>
          <w:szCs w:val="24"/>
          <w:lang w:eastAsia="nb-NO"/>
          <w14:ligatures w14:val="standardContextual"/>
        </w:rPr>
        <w:tab/>
      </w:r>
      <w:r>
        <w:rPr>
          <w:noProof/>
        </w:rPr>
        <w:t>Prisendring</w:t>
      </w:r>
      <w:r>
        <w:rPr>
          <w:noProof/>
        </w:rPr>
        <w:tab/>
      </w:r>
      <w:r>
        <w:rPr>
          <w:noProof/>
        </w:rPr>
        <w:fldChar w:fldCharType="begin"/>
      </w:r>
      <w:r>
        <w:rPr>
          <w:noProof/>
        </w:rPr>
        <w:instrText xml:space="preserve"> PAGEREF _Toc213664190 \h </w:instrText>
      </w:r>
      <w:r>
        <w:rPr>
          <w:noProof/>
        </w:rPr>
      </w:r>
      <w:r>
        <w:rPr>
          <w:noProof/>
        </w:rPr>
        <w:fldChar w:fldCharType="separate"/>
      </w:r>
      <w:r>
        <w:rPr>
          <w:noProof/>
        </w:rPr>
        <w:t>6</w:t>
      </w:r>
      <w:r>
        <w:rPr>
          <w:noProof/>
        </w:rPr>
        <w:fldChar w:fldCharType="end"/>
      </w:r>
    </w:p>
    <w:p w14:paraId="50754D86" w14:textId="517C1836"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6.3</w:t>
      </w:r>
      <w:r>
        <w:rPr>
          <w:rFonts w:asciiTheme="minorHAnsi" w:eastAsiaTheme="minorEastAsia" w:hAnsiTheme="minorHAnsi" w:cstheme="minorBidi"/>
          <w:smallCaps w:val="0"/>
          <w:noProof/>
          <w:kern w:val="2"/>
          <w:sz w:val="24"/>
          <w:szCs w:val="24"/>
          <w:lang w:eastAsia="nb-NO"/>
          <w14:ligatures w14:val="standardContextual"/>
        </w:rPr>
        <w:tab/>
      </w:r>
      <w:r>
        <w:rPr>
          <w:noProof/>
        </w:rPr>
        <w:t>Fakturering</w:t>
      </w:r>
      <w:r>
        <w:rPr>
          <w:noProof/>
        </w:rPr>
        <w:tab/>
      </w:r>
      <w:r>
        <w:rPr>
          <w:noProof/>
        </w:rPr>
        <w:fldChar w:fldCharType="begin"/>
      </w:r>
      <w:r>
        <w:rPr>
          <w:noProof/>
        </w:rPr>
        <w:instrText xml:space="preserve"> PAGEREF _Toc213664191 \h </w:instrText>
      </w:r>
      <w:r>
        <w:rPr>
          <w:noProof/>
        </w:rPr>
      </w:r>
      <w:r>
        <w:rPr>
          <w:noProof/>
        </w:rPr>
        <w:fldChar w:fldCharType="separate"/>
      </w:r>
      <w:r>
        <w:rPr>
          <w:noProof/>
        </w:rPr>
        <w:t>6</w:t>
      </w:r>
      <w:r>
        <w:rPr>
          <w:noProof/>
        </w:rPr>
        <w:fldChar w:fldCharType="end"/>
      </w:r>
    </w:p>
    <w:p w14:paraId="3F2C00D8" w14:textId="52C8C1B1"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7.</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Mislighold</w:t>
      </w:r>
      <w:r>
        <w:rPr>
          <w:noProof/>
        </w:rPr>
        <w:tab/>
      </w:r>
      <w:r>
        <w:rPr>
          <w:noProof/>
        </w:rPr>
        <w:fldChar w:fldCharType="begin"/>
      </w:r>
      <w:r>
        <w:rPr>
          <w:noProof/>
        </w:rPr>
        <w:instrText xml:space="preserve"> PAGEREF _Toc213664192 \h </w:instrText>
      </w:r>
      <w:r>
        <w:rPr>
          <w:noProof/>
        </w:rPr>
      </w:r>
      <w:r>
        <w:rPr>
          <w:noProof/>
        </w:rPr>
        <w:fldChar w:fldCharType="separate"/>
      </w:r>
      <w:r>
        <w:rPr>
          <w:noProof/>
        </w:rPr>
        <w:t>7</w:t>
      </w:r>
      <w:r>
        <w:rPr>
          <w:noProof/>
        </w:rPr>
        <w:fldChar w:fldCharType="end"/>
      </w:r>
    </w:p>
    <w:p w14:paraId="16293F47" w14:textId="748E27DE"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7.1</w:t>
      </w:r>
      <w:r>
        <w:rPr>
          <w:rFonts w:asciiTheme="minorHAnsi" w:eastAsiaTheme="minorEastAsia" w:hAnsiTheme="minorHAnsi" w:cstheme="minorBidi"/>
          <w:smallCaps w:val="0"/>
          <w:noProof/>
          <w:kern w:val="2"/>
          <w:sz w:val="24"/>
          <w:szCs w:val="24"/>
          <w:lang w:eastAsia="nb-NO"/>
          <w14:ligatures w14:val="standardContextual"/>
        </w:rPr>
        <w:tab/>
      </w:r>
      <w:r>
        <w:rPr>
          <w:noProof/>
        </w:rPr>
        <w:t>Mislighold av rammeavtalen</w:t>
      </w:r>
      <w:r>
        <w:rPr>
          <w:noProof/>
        </w:rPr>
        <w:tab/>
      </w:r>
      <w:r>
        <w:rPr>
          <w:noProof/>
        </w:rPr>
        <w:fldChar w:fldCharType="begin"/>
      </w:r>
      <w:r>
        <w:rPr>
          <w:noProof/>
        </w:rPr>
        <w:instrText xml:space="preserve"> PAGEREF _Toc213664193 \h </w:instrText>
      </w:r>
      <w:r>
        <w:rPr>
          <w:noProof/>
        </w:rPr>
      </w:r>
      <w:r>
        <w:rPr>
          <w:noProof/>
        </w:rPr>
        <w:fldChar w:fldCharType="separate"/>
      </w:r>
      <w:r>
        <w:rPr>
          <w:noProof/>
        </w:rPr>
        <w:t>7</w:t>
      </w:r>
      <w:r>
        <w:rPr>
          <w:noProof/>
        </w:rPr>
        <w:fldChar w:fldCharType="end"/>
      </w:r>
    </w:p>
    <w:p w14:paraId="476D5458" w14:textId="5B227854"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7.2</w:t>
      </w:r>
      <w:r>
        <w:rPr>
          <w:rFonts w:asciiTheme="minorHAnsi" w:eastAsiaTheme="minorEastAsia" w:hAnsiTheme="minorHAnsi" w:cstheme="minorBidi"/>
          <w:smallCaps w:val="0"/>
          <w:noProof/>
          <w:kern w:val="2"/>
          <w:sz w:val="24"/>
          <w:szCs w:val="24"/>
          <w:lang w:eastAsia="nb-NO"/>
          <w14:ligatures w14:val="standardContextual"/>
        </w:rPr>
        <w:tab/>
      </w:r>
      <w:r>
        <w:rPr>
          <w:noProof/>
        </w:rPr>
        <w:t>Mislighold av tildelte kontrakter</w:t>
      </w:r>
      <w:r>
        <w:rPr>
          <w:noProof/>
        </w:rPr>
        <w:tab/>
      </w:r>
      <w:r>
        <w:rPr>
          <w:noProof/>
        </w:rPr>
        <w:fldChar w:fldCharType="begin"/>
      </w:r>
      <w:r>
        <w:rPr>
          <w:noProof/>
        </w:rPr>
        <w:instrText xml:space="preserve"> PAGEREF _Toc213664194 \h </w:instrText>
      </w:r>
      <w:r>
        <w:rPr>
          <w:noProof/>
        </w:rPr>
      </w:r>
      <w:r>
        <w:rPr>
          <w:noProof/>
        </w:rPr>
        <w:fldChar w:fldCharType="separate"/>
      </w:r>
      <w:r>
        <w:rPr>
          <w:noProof/>
        </w:rPr>
        <w:t>7</w:t>
      </w:r>
      <w:r>
        <w:rPr>
          <w:noProof/>
        </w:rPr>
        <w:fldChar w:fldCharType="end"/>
      </w:r>
    </w:p>
    <w:p w14:paraId="48498DBC" w14:textId="0952B40C"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8.</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Tvister</w:t>
      </w:r>
      <w:r>
        <w:rPr>
          <w:noProof/>
        </w:rPr>
        <w:tab/>
      </w:r>
      <w:r>
        <w:rPr>
          <w:noProof/>
        </w:rPr>
        <w:fldChar w:fldCharType="begin"/>
      </w:r>
      <w:r>
        <w:rPr>
          <w:noProof/>
        </w:rPr>
        <w:instrText xml:space="preserve"> PAGEREF _Toc213664195 \h </w:instrText>
      </w:r>
      <w:r>
        <w:rPr>
          <w:noProof/>
        </w:rPr>
      </w:r>
      <w:r>
        <w:rPr>
          <w:noProof/>
        </w:rPr>
        <w:fldChar w:fldCharType="separate"/>
      </w:r>
      <w:r>
        <w:rPr>
          <w:noProof/>
        </w:rPr>
        <w:t>7</w:t>
      </w:r>
      <w:r>
        <w:rPr>
          <w:noProof/>
        </w:rPr>
        <w:fldChar w:fldCharType="end"/>
      </w:r>
    </w:p>
    <w:p w14:paraId="48CF3000" w14:textId="571F5C71"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8.1</w:t>
      </w:r>
      <w:r>
        <w:rPr>
          <w:rFonts w:asciiTheme="minorHAnsi" w:eastAsiaTheme="minorEastAsia" w:hAnsiTheme="minorHAnsi" w:cstheme="minorBidi"/>
          <w:smallCaps w:val="0"/>
          <w:noProof/>
          <w:kern w:val="2"/>
          <w:sz w:val="24"/>
          <w:szCs w:val="24"/>
          <w:lang w:eastAsia="nb-NO"/>
          <w14:ligatures w14:val="standardContextual"/>
        </w:rPr>
        <w:tab/>
      </w:r>
      <w:r>
        <w:rPr>
          <w:noProof/>
        </w:rPr>
        <w:t>Rettsvalg</w:t>
      </w:r>
      <w:r>
        <w:rPr>
          <w:noProof/>
        </w:rPr>
        <w:tab/>
      </w:r>
      <w:r>
        <w:rPr>
          <w:noProof/>
        </w:rPr>
        <w:fldChar w:fldCharType="begin"/>
      </w:r>
      <w:r>
        <w:rPr>
          <w:noProof/>
        </w:rPr>
        <w:instrText xml:space="preserve"> PAGEREF _Toc213664196 \h </w:instrText>
      </w:r>
      <w:r>
        <w:rPr>
          <w:noProof/>
        </w:rPr>
      </w:r>
      <w:r>
        <w:rPr>
          <w:noProof/>
        </w:rPr>
        <w:fldChar w:fldCharType="separate"/>
      </w:r>
      <w:r>
        <w:rPr>
          <w:noProof/>
        </w:rPr>
        <w:t>7</w:t>
      </w:r>
      <w:r>
        <w:rPr>
          <w:noProof/>
        </w:rPr>
        <w:fldChar w:fldCharType="end"/>
      </w:r>
    </w:p>
    <w:p w14:paraId="4F714D83" w14:textId="7E71BB96"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8.2</w:t>
      </w:r>
      <w:r>
        <w:rPr>
          <w:rFonts w:asciiTheme="minorHAnsi" w:eastAsiaTheme="minorEastAsia" w:hAnsiTheme="minorHAnsi" w:cstheme="minorBidi"/>
          <w:smallCaps w:val="0"/>
          <w:noProof/>
          <w:kern w:val="2"/>
          <w:sz w:val="24"/>
          <w:szCs w:val="24"/>
          <w:lang w:eastAsia="nb-NO"/>
          <w14:ligatures w14:val="standardContextual"/>
        </w:rPr>
        <w:tab/>
      </w:r>
      <w:r>
        <w:rPr>
          <w:noProof/>
        </w:rPr>
        <w:t>Forhandlinger</w:t>
      </w:r>
      <w:r>
        <w:rPr>
          <w:noProof/>
        </w:rPr>
        <w:tab/>
      </w:r>
      <w:r>
        <w:rPr>
          <w:noProof/>
        </w:rPr>
        <w:fldChar w:fldCharType="begin"/>
      </w:r>
      <w:r>
        <w:rPr>
          <w:noProof/>
        </w:rPr>
        <w:instrText xml:space="preserve"> PAGEREF _Toc213664197 \h </w:instrText>
      </w:r>
      <w:r>
        <w:rPr>
          <w:noProof/>
        </w:rPr>
      </w:r>
      <w:r>
        <w:rPr>
          <w:noProof/>
        </w:rPr>
        <w:fldChar w:fldCharType="separate"/>
      </w:r>
      <w:r>
        <w:rPr>
          <w:noProof/>
        </w:rPr>
        <w:t>7</w:t>
      </w:r>
      <w:r>
        <w:rPr>
          <w:noProof/>
        </w:rPr>
        <w:fldChar w:fldCharType="end"/>
      </w:r>
    </w:p>
    <w:p w14:paraId="48B76871" w14:textId="73DD2118"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8.3</w:t>
      </w:r>
      <w:r>
        <w:rPr>
          <w:rFonts w:asciiTheme="minorHAnsi" w:eastAsiaTheme="minorEastAsia" w:hAnsiTheme="minorHAnsi" w:cstheme="minorBidi"/>
          <w:smallCaps w:val="0"/>
          <w:noProof/>
          <w:kern w:val="2"/>
          <w:sz w:val="24"/>
          <w:szCs w:val="24"/>
          <w:lang w:eastAsia="nb-NO"/>
          <w14:ligatures w14:val="standardContextual"/>
        </w:rPr>
        <w:tab/>
      </w:r>
      <w:r>
        <w:rPr>
          <w:noProof/>
        </w:rPr>
        <w:t>Mekling</w:t>
      </w:r>
      <w:r>
        <w:rPr>
          <w:noProof/>
        </w:rPr>
        <w:tab/>
      </w:r>
      <w:r>
        <w:rPr>
          <w:noProof/>
        </w:rPr>
        <w:fldChar w:fldCharType="begin"/>
      </w:r>
      <w:r>
        <w:rPr>
          <w:noProof/>
        </w:rPr>
        <w:instrText xml:space="preserve"> PAGEREF _Toc213664198 \h </w:instrText>
      </w:r>
      <w:r>
        <w:rPr>
          <w:noProof/>
        </w:rPr>
      </w:r>
      <w:r>
        <w:rPr>
          <w:noProof/>
        </w:rPr>
        <w:fldChar w:fldCharType="separate"/>
      </w:r>
      <w:r>
        <w:rPr>
          <w:noProof/>
        </w:rPr>
        <w:t>7</w:t>
      </w:r>
      <w:r>
        <w:rPr>
          <w:noProof/>
        </w:rPr>
        <w:fldChar w:fldCharType="end"/>
      </w:r>
    </w:p>
    <w:p w14:paraId="3F2E8653" w14:textId="378A06A9" w:rsidR="00A9754D" w:rsidRDefault="00A9754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063880">
        <w:rPr>
          <w:rFonts w:ascii="Times New Roman" w:hAnsi="Times New Roman"/>
          <w:noProof/>
        </w:rPr>
        <w:t>8.4</w:t>
      </w:r>
      <w:r>
        <w:rPr>
          <w:rFonts w:asciiTheme="minorHAnsi" w:eastAsiaTheme="minorEastAsia" w:hAnsiTheme="minorHAnsi" w:cstheme="minorBidi"/>
          <w:smallCaps w:val="0"/>
          <w:noProof/>
          <w:kern w:val="2"/>
          <w:sz w:val="24"/>
          <w:szCs w:val="24"/>
          <w:lang w:eastAsia="nb-NO"/>
          <w14:ligatures w14:val="standardContextual"/>
        </w:rPr>
        <w:tab/>
      </w:r>
      <w:r>
        <w:rPr>
          <w:noProof/>
        </w:rPr>
        <w:t>Domstols- eller voldgiftsbehandling</w:t>
      </w:r>
      <w:r>
        <w:rPr>
          <w:noProof/>
        </w:rPr>
        <w:tab/>
      </w:r>
      <w:r>
        <w:rPr>
          <w:noProof/>
        </w:rPr>
        <w:fldChar w:fldCharType="begin"/>
      </w:r>
      <w:r>
        <w:rPr>
          <w:noProof/>
        </w:rPr>
        <w:instrText xml:space="preserve"> PAGEREF _Toc213664199 \h </w:instrText>
      </w:r>
      <w:r>
        <w:rPr>
          <w:noProof/>
        </w:rPr>
      </w:r>
      <w:r>
        <w:rPr>
          <w:noProof/>
        </w:rPr>
        <w:fldChar w:fldCharType="separate"/>
      </w:r>
      <w:r>
        <w:rPr>
          <w:noProof/>
        </w:rPr>
        <w:t>8</w:t>
      </w:r>
      <w:r>
        <w:rPr>
          <w:noProof/>
        </w:rPr>
        <w:fldChar w:fldCharType="end"/>
      </w:r>
    </w:p>
    <w:p w14:paraId="76E3FEBB" w14:textId="092F7412" w:rsidR="00A9754D" w:rsidRDefault="00A9754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1: Overordnet beskrivelse av de ytelser rammeavtalen gjelder</w:t>
      </w:r>
      <w:r>
        <w:rPr>
          <w:noProof/>
        </w:rPr>
        <w:tab/>
      </w:r>
      <w:r>
        <w:rPr>
          <w:noProof/>
        </w:rPr>
        <w:fldChar w:fldCharType="begin"/>
      </w:r>
      <w:r>
        <w:rPr>
          <w:noProof/>
        </w:rPr>
        <w:instrText xml:space="preserve"> PAGEREF _Toc213664200 \h </w:instrText>
      </w:r>
      <w:r>
        <w:rPr>
          <w:noProof/>
        </w:rPr>
      </w:r>
      <w:r>
        <w:rPr>
          <w:noProof/>
        </w:rPr>
        <w:fldChar w:fldCharType="separate"/>
      </w:r>
      <w:r>
        <w:rPr>
          <w:noProof/>
        </w:rPr>
        <w:t>9</w:t>
      </w:r>
      <w:r>
        <w:rPr>
          <w:noProof/>
        </w:rPr>
        <w:fldChar w:fldCharType="end"/>
      </w:r>
    </w:p>
    <w:p w14:paraId="23B0514F" w14:textId="78CCF683"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sidRPr="00063880">
        <w:rPr>
          <w:b w:val="0"/>
          <w:bCs w:val="0"/>
          <w:caps w:val="0"/>
          <w:noProof/>
        </w:rPr>
        <w:t>1</w:t>
      </w:r>
      <w:r>
        <w:rPr>
          <w:rFonts w:asciiTheme="minorHAnsi" w:eastAsiaTheme="minorEastAsia" w:hAnsiTheme="minorHAnsi" w:cstheme="minorBidi"/>
          <w:b w:val="0"/>
          <w:bCs w:val="0"/>
          <w:caps w:val="0"/>
          <w:noProof/>
          <w:kern w:val="2"/>
          <w:sz w:val="24"/>
          <w:szCs w:val="24"/>
          <w:lang w:eastAsia="nb-NO"/>
          <w14:ligatures w14:val="standardContextual"/>
        </w:rPr>
        <w:tab/>
      </w:r>
      <w:r w:rsidRPr="00063880">
        <w:rPr>
          <w:b w:val="0"/>
          <w:bCs w:val="0"/>
          <w:caps w:val="0"/>
          <w:noProof/>
        </w:rPr>
        <w:t>Produktspesifikasjon</w:t>
      </w:r>
      <w:r>
        <w:rPr>
          <w:noProof/>
        </w:rPr>
        <w:tab/>
      </w:r>
      <w:r>
        <w:rPr>
          <w:noProof/>
        </w:rPr>
        <w:fldChar w:fldCharType="begin"/>
      </w:r>
      <w:r>
        <w:rPr>
          <w:noProof/>
        </w:rPr>
        <w:instrText xml:space="preserve"> PAGEREF _Toc213664201 \h </w:instrText>
      </w:r>
      <w:r>
        <w:rPr>
          <w:noProof/>
        </w:rPr>
      </w:r>
      <w:r>
        <w:rPr>
          <w:noProof/>
        </w:rPr>
        <w:fldChar w:fldCharType="separate"/>
      </w:r>
      <w:r>
        <w:rPr>
          <w:noProof/>
        </w:rPr>
        <w:t>9</w:t>
      </w:r>
      <w:r>
        <w:rPr>
          <w:noProof/>
        </w:rPr>
        <w:fldChar w:fldCharType="end"/>
      </w:r>
    </w:p>
    <w:p w14:paraId="3E2C0377" w14:textId="3BCE4F24" w:rsidR="00A9754D" w:rsidRDefault="00A9754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sidRPr="00063880">
        <w:rPr>
          <w:b w:val="0"/>
          <w:caps w:val="0"/>
          <w:noProof/>
        </w:rPr>
        <w:t>2</w:t>
      </w:r>
      <w:r>
        <w:rPr>
          <w:rFonts w:asciiTheme="minorHAnsi" w:eastAsiaTheme="minorEastAsia" w:hAnsiTheme="minorHAnsi" w:cstheme="minorBidi"/>
          <w:b w:val="0"/>
          <w:bCs w:val="0"/>
          <w:caps w:val="0"/>
          <w:noProof/>
          <w:kern w:val="2"/>
          <w:sz w:val="24"/>
          <w:szCs w:val="24"/>
          <w:lang w:eastAsia="nb-NO"/>
          <w14:ligatures w14:val="standardContextual"/>
        </w:rPr>
        <w:tab/>
      </w:r>
      <w:r w:rsidRPr="00063880">
        <w:rPr>
          <w:b w:val="0"/>
          <w:caps w:val="0"/>
          <w:noProof/>
        </w:rPr>
        <w:t>Kravspesifikasjon</w:t>
      </w:r>
      <w:r>
        <w:rPr>
          <w:noProof/>
        </w:rPr>
        <w:tab/>
      </w:r>
      <w:r>
        <w:rPr>
          <w:noProof/>
        </w:rPr>
        <w:fldChar w:fldCharType="begin"/>
      </w:r>
      <w:r>
        <w:rPr>
          <w:noProof/>
        </w:rPr>
        <w:instrText xml:space="preserve"> PAGEREF _Toc213664202 \h </w:instrText>
      </w:r>
      <w:r>
        <w:rPr>
          <w:noProof/>
        </w:rPr>
      </w:r>
      <w:r>
        <w:rPr>
          <w:noProof/>
        </w:rPr>
        <w:fldChar w:fldCharType="separate"/>
      </w:r>
      <w:r>
        <w:rPr>
          <w:noProof/>
        </w:rPr>
        <w:t>10</w:t>
      </w:r>
      <w:r>
        <w:rPr>
          <w:noProof/>
        </w:rPr>
        <w:fldChar w:fldCharType="end"/>
      </w:r>
    </w:p>
    <w:p w14:paraId="398DB5D0" w14:textId="3B604CB7" w:rsidR="00A9754D" w:rsidRDefault="00A9754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2: Prosedyrer for avrop innenfor rammeavtalen</w:t>
      </w:r>
      <w:r>
        <w:rPr>
          <w:noProof/>
        </w:rPr>
        <w:tab/>
      </w:r>
      <w:r>
        <w:rPr>
          <w:noProof/>
        </w:rPr>
        <w:fldChar w:fldCharType="begin"/>
      </w:r>
      <w:r>
        <w:rPr>
          <w:noProof/>
        </w:rPr>
        <w:instrText xml:space="preserve"> PAGEREF _Toc213664203 \h </w:instrText>
      </w:r>
      <w:r>
        <w:rPr>
          <w:noProof/>
        </w:rPr>
      </w:r>
      <w:r>
        <w:rPr>
          <w:noProof/>
        </w:rPr>
        <w:fldChar w:fldCharType="separate"/>
      </w:r>
      <w:r>
        <w:rPr>
          <w:noProof/>
        </w:rPr>
        <w:t>12</w:t>
      </w:r>
      <w:r>
        <w:rPr>
          <w:noProof/>
        </w:rPr>
        <w:fldChar w:fldCharType="end"/>
      </w:r>
    </w:p>
    <w:p w14:paraId="0C84AE47" w14:textId="566DB7E1" w:rsidR="00A9754D" w:rsidRDefault="00A9754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3: Avtalevilkår for kontrakter som kan tildeles innenfor rammeavtalen med utfylte bilag</w:t>
      </w:r>
      <w:r>
        <w:rPr>
          <w:noProof/>
        </w:rPr>
        <w:tab/>
      </w:r>
      <w:r>
        <w:rPr>
          <w:noProof/>
        </w:rPr>
        <w:fldChar w:fldCharType="begin"/>
      </w:r>
      <w:r>
        <w:rPr>
          <w:noProof/>
        </w:rPr>
        <w:instrText xml:space="preserve"> PAGEREF _Toc213664204 \h </w:instrText>
      </w:r>
      <w:r>
        <w:rPr>
          <w:noProof/>
        </w:rPr>
      </w:r>
      <w:r>
        <w:rPr>
          <w:noProof/>
        </w:rPr>
        <w:fldChar w:fldCharType="separate"/>
      </w:r>
      <w:r>
        <w:rPr>
          <w:noProof/>
        </w:rPr>
        <w:t>13</w:t>
      </w:r>
      <w:r>
        <w:rPr>
          <w:noProof/>
        </w:rPr>
        <w:fldChar w:fldCharType="end"/>
      </w:r>
    </w:p>
    <w:p w14:paraId="591E98BB" w14:textId="5279B497" w:rsidR="00A9754D" w:rsidRDefault="00A9754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4: Administrative bestemmelser</w:t>
      </w:r>
      <w:r>
        <w:rPr>
          <w:noProof/>
        </w:rPr>
        <w:tab/>
      </w:r>
      <w:r>
        <w:rPr>
          <w:noProof/>
        </w:rPr>
        <w:fldChar w:fldCharType="begin"/>
      </w:r>
      <w:r>
        <w:rPr>
          <w:noProof/>
        </w:rPr>
        <w:instrText xml:space="preserve"> PAGEREF _Toc213664205 \h </w:instrText>
      </w:r>
      <w:r>
        <w:rPr>
          <w:noProof/>
        </w:rPr>
      </w:r>
      <w:r>
        <w:rPr>
          <w:noProof/>
        </w:rPr>
        <w:fldChar w:fldCharType="separate"/>
      </w:r>
      <w:r>
        <w:rPr>
          <w:noProof/>
        </w:rPr>
        <w:t>14</w:t>
      </w:r>
      <w:r>
        <w:rPr>
          <w:noProof/>
        </w:rPr>
        <w:fldChar w:fldCharType="end"/>
      </w:r>
    </w:p>
    <w:p w14:paraId="05D62DF5" w14:textId="4E9F8D29" w:rsidR="00A9754D" w:rsidRDefault="00A9754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5: Pris og prisbestemmelser</w:t>
      </w:r>
      <w:r>
        <w:rPr>
          <w:noProof/>
        </w:rPr>
        <w:tab/>
      </w:r>
      <w:r>
        <w:rPr>
          <w:noProof/>
        </w:rPr>
        <w:fldChar w:fldCharType="begin"/>
      </w:r>
      <w:r>
        <w:rPr>
          <w:noProof/>
        </w:rPr>
        <w:instrText xml:space="preserve"> PAGEREF _Toc213664206 \h </w:instrText>
      </w:r>
      <w:r>
        <w:rPr>
          <w:noProof/>
        </w:rPr>
      </w:r>
      <w:r>
        <w:rPr>
          <w:noProof/>
        </w:rPr>
        <w:fldChar w:fldCharType="separate"/>
      </w:r>
      <w:r>
        <w:rPr>
          <w:noProof/>
        </w:rPr>
        <w:t>15</w:t>
      </w:r>
      <w:r>
        <w:rPr>
          <w:noProof/>
        </w:rPr>
        <w:fldChar w:fldCharType="end"/>
      </w:r>
    </w:p>
    <w:p w14:paraId="48B8FB80" w14:textId="04ADB253" w:rsidR="00CA2F45" w:rsidRPr="00F749B6" w:rsidRDefault="00CA2F45" w:rsidP="00CA2F45">
      <w:pPr>
        <w:pStyle w:val="INNH2"/>
        <w:tabs>
          <w:tab w:val="right" w:leader="dot" w:pos="8222"/>
          <w:tab w:val="right" w:leader="dot" w:pos="8786"/>
        </w:tabs>
        <w:jc w:val="center"/>
        <w:rPr>
          <w:rFonts w:cs="Arial"/>
        </w:rPr>
        <w:sectPr w:rsidR="00CA2F45" w:rsidRPr="00F749B6" w:rsidSect="002C2528">
          <w:headerReference w:type="even" r:id="rId19"/>
          <w:headerReference w:type="default" r:id="rId20"/>
          <w:footerReference w:type="even" r:id="rId21"/>
          <w:footerReference w:type="default" r:id="rId22"/>
          <w:headerReference w:type="first" r:id="rId23"/>
          <w:footerReference w:type="first" r:id="rId24"/>
          <w:footnotePr>
            <w:pos w:val="beneathText"/>
          </w:footnotePr>
          <w:type w:val="continuous"/>
          <w:pgSz w:w="11905" w:h="16837"/>
          <w:pgMar w:top="1440" w:right="2124" w:bottom="1117" w:left="2127" w:header="510" w:footer="202" w:gutter="0"/>
          <w:cols w:space="708"/>
          <w:docGrid w:linePitch="299"/>
        </w:sectPr>
      </w:pPr>
      <w:r>
        <w:rPr>
          <w:rFonts w:cs="Arial"/>
          <w:caps/>
          <w:smallCaps w:val="0"/>
        </w:rPr>
        <w:fldChar w:fldCharType="end"/>
      </w:r>
    </w:p>
    <w:p w14:paraId="7B954353" w14:textId="77777777" w:rsidR="00CA2F45" w:rsidRDefault="00CA2F45" w:rsidP="00CA2F45">
      <w:pPr>
        <w:suppressAutoHyphens w:val="0"/>
        <w:rPr>
          <w:rFonts w:cs="Arial"/>
          <w:b/>
          <w:bCs/>
          <w:caps/>
          <w:kern w:val="1"/>
          <w:sz w:val="28"/>
          <w:szCs w:val="26"/>
        </w:rPr>
      </w:pPr>
      <w:r>
        <w:br w:type="page"/>
      </w:r>
    </w:p>
    <w:p w14:paraId="2844C196" w14:textId="77777777" w:rsidR="00CA2F45" w:rsidRDefault="00CA2F45" w:rsidP="008358F5">
      <w:pPr>
        <w:pStyle w:val="Overskrift1"/>
        <w:numPr>
          <w:ilvl w:val="0"/>
          <w:numId w:val="12"/>
        </w:numPr>
        <w:tabs>
          <w:tab w:val="num" w:pos="0"/>
        </w:tabs>
        <w:ind w:left="0" w:hanging="850"/>
      </w:pPr>
      <w:bookmarkStart w:id="0" w:name="_Toc213664172"/>
      <w:r w:rsidRPr="00AD4DE0">
        <w:lastRenderedPageBreak/>
        <w:t>Alminnelige</w:t>
      </w:r>
      <w:r>
        <w:t xml:space="preserve"> bestemmelser</w:t>
      </w:r>
      <w:bookmarkEnd w:id="0"/>
    </w:p>
    <w:p w14:paraId="70C369D6" w14:textId="77777777" w:rsidR="00CA2F45" w:rsidRDefault="00CA2F45" w:rsidP="00CA2F45">
      <w:pPr>
        <w:pStyle w:val="Overskrift2"/>
        <w:numPr>
          <w:ilvl w:val="1"/>
          <w:numId w:val="1"/>
        </w:numPr>
        <w:tabs>
          <w:tab w:val="left" w:pos="0"/>
        </w:tabs>
        <w:ind w:left="0" w:hanging="851"/>
      </w:pPr>
      <w:bookmarkStart w:id="1" w:name="_Toc213664173"/>
      <w:r>
        <w:t>Formål og omfang</w:t>
      </w:r>
      <w:bookmarkEnd w:id="1"/>
    </w:p>
    <w:p w14:paraId="77BE357A" w14:textId="77777777" w:rsidR="00701A2E" w:rsidRDefault="00701A2E" w:rsidP="00701A2E">
      <w:r>
        <w:t>Denne avtalen er en rammeavtale mellom Kunden og Leverandøren om leveranse av varer og/eller tjenester som er beskrevet i bilag 1 og i tildelingskontraktene.</w:t>
      </w:r>
    </w:p>
    <w:p w14:paraId="57168E04" w14:textId="77777777" w:rsidR="00701A2E" w:rsidRDefault="00701A2E" w:rsidP="00701A2E"/>
    <w:p w14:paraId="38430939" w14:textId="6B8C2665" w:rsidR="00701A2E" w:rsidRDefault="00701A2E" w:rsidP="00701A2E">
      <w:r>
        <w:t>Rammeavtalen gir Kunden rett til å kjøpe varer eller tjenester som er dekket av denne rammeavtalen innenfor rammeavtalens omfang og varighet. Kunden er ikke forpliktet til å kjøpe noen bestemt mengde varer eller tjenester i rammeavtaleperioden.</w:t>
      </w:r>
    </w:p>
    <w:p w14:paraId="7904D64A" w14:textId="77777777" w:rsidR="00B642FA" w:rsidRDefault="00B642FA" w:rsidP="00701A2E"/>
    <w:p w14:paraId="6555BAF9" w14:textId="77777777" w:rsidR="00CA2F45" w:rsidRPr="00DE32D6" w:rsidRDefault="00CA2F45" w:rsidP="00CA2F45"/>
    <w:p w14:paraId="24F2CA76" w14:textId="77777777" w:rsidR="00CA2F45" w:rsidRPr="0092199D" w:rsidRDefault="00CA2F45" w:rsidP="00CA2F45">
      <w:pPr>
        <w:pStyle w:val="Overskrift2"/>
        <w:numPr>
          <w:ilvl w:val="1"/>
          <w:numId w:val="1"/>
        </w:numPr>
        <w:tabs>
          <w:tab w:val="left" w:pos="0"/>
        </w:tabs>
        <w:ind w:left="0" w:hanging="851"/>
      </w:pPr>
      <w:bookmarkStart w:id="2" w:name="_Toc213664174"/>
      <w:r w:rsidRPr="0092199D">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92199D" w14:paraId="7C7DD85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3B98C356" w14:textId="77777777" w:rsidR="0092199D" w:rsidRDefault="0092199D">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6E8A80F9" w14:textId="77777777" w:rsidR="0092199D" w:rsidRDefault="0092199D">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5282BC47" w14:textId="77777777" w:rsidR="0092199D" w:rsidRDefault="0092199D">
            <w:r>
              <w:t>Nei</w:t>
            </w:r>
          </w:p>
        </w:tc>
      </w:tr>
      <w:tr w:rsidR="0092199D" w14:paraId="0417E924" w14:textId="77777777">
        <w:trPr>
          <w:cantSplit/>
        </w:trPr>
        <w:tc>
          <w:tcPr>
            <w:tcW w:w="6247" w:type="dxa"/>
            <w:tcBorders>
              <w:top w:val="single" w:sz="4" w:space="0" w:color="000000"/>
              <w:left w:val="single" w:sz="4" w:space="0" w:color="000000"/>
              <w:bottom w:val="single" w:sz="4" w:space="0" w:color="000000"/>
            </w:tcBorders>
            <w:vAlign w:val="center"/>
          </w:tcPr>
          <w:p w14:paraId="02E0842E" w14:textId="77777777" w:rsidR="0092199D" w:rsidRDefault="0092199D">
            <w:r>
              <w:t xml:space="preserve">Bilag 1: Overordnet beskrivelse av de ytelser rammeavtalen gjelder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3B89C9" w14:textId="77777777" w:rsidR="0092199D" w:rsidRDefault="0092199D">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21E340" w14:textId="77777777" w:rsidR="0092199D" w:rsidRDefault="0092199D"/>
        </w:tc>
      </w:tr>
      <w:tr w:rsidR="0092199D" w14:paraId="2965D1A5" w14:textId="77777777">
        <w:trPr>
          <w:cantSplit/>
        </w:trPr>
        <w:tc>
          <w:tcPr>
            <w:tcW w:w="6247" w:type="dxa"/>
            <w:tcBorders>
              <w:top w:val="single" w:sz="4" w:space="0" w:color="000000"/>
              <w:left w:val="single" w:sz="4" w:space="0" w:color="000000"/>
              <w:bottom w:val="single" w:sz="4" w:space="0" w:color="000000"/>
            </w:tcBorders>
            <w:vAlign w:val="center"/>
          </w:tcPr>
          <w:p w14:paraId="2457CA38" w14:textId="77777777" w:rsidR="0092199D" w:rsidRDefault="0092199D">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6F58C67" w14:textId="77777777" w:rsidR="0092199D" w:rsidRDefault="0092199D">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5181EE4" w14:textId="77777777" w:rsidR="0092199D" w:rsidRDefault="0092199D"/>
        </w:tc>
      </w:tr>
      <w:tr w:rsidR="0092199D" w14:paraId="7AFAB40E" w14:textId="77777777">
        <w:trPr>
          <w:cantSplit/>
        </w:trPr>
        <w:tc>
          <w:tcPr>
            <w:tcW w:w="6247" w:type="dxa"/>
            <w:tcBorders>
              <w:top w:val="single" w:sz="4" w:space="0" w:color="000000"/>
              <w:left w:val="single" w:sz="4" w:space="0" w:color="000000"/>
              <w:bottom w:val="single" w:sz="4" w:space="0" w:color="000000"/>
            </w:tcBorders>
            <w:vAlign w:val="center"/>
          </w:tcPr>
          <w:p w14:paraId="42285EFD" w14:textId="77777777" w:rsidR="0092199D" w:rsidRDefault="0092199D">
            <w:r>
              <w:t xml:space="preserve">Bilag 3: Avtalevilkår for kontrakter som kan tildeles innenfor rammeavtalen med utfylte 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1D0E4A8" w14:textId="77777777" w:rsidR="0092199D" w:rsidRDefault="0092199D">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5E0C537" w14:textId="77777777" w:rsidR="0092199D" w:rsidRDefault="0092199D"/>
        </w:tc>
      </w:tr>
      <w:tr w:rsidR="0092199D" w14:paraId="7665B15C" w14:textId="77777777">
        <w:trPr>
          <w:cantSplit/>
        </w:trPr>
        <w:tc>
          <w:tcPr>
            <w:tcW w:w="6247" w:type="dxa"/>
            <w:tcBorders>
              <w:top w:val="single" w:sz="4" w:space="0" w:color="000000"/>
              <w:left w:val="single" w:sz="4" w:space="0" w:color="000000"/>
              <w:bottom w:val="single" w:sz="4" w:space="0" w:color="000000"/>
            </w:tcBorders>
            <w:vAlign w:val="center"/>
          </w:tcPr>
          <w:p w14:paraId="7EDA7E8F" w14:textId="77777777" w:rsidR="0092199D" w:rsidRDefault="0092199D">
            <w:r>
              <w:t>Bilag 4: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362F5C" w14:textId="77777777" w:rsidR="0092199D" w:rsidRDefault="0092199D">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CC39630" w14:textId="77777777" w:rsidR="0092199D" w:rsidRDefault="0092199D"/>
        </w:tc>
      </w:tr>
      <w:tr w:rsidR="0092199D" w14:paraId="66D6135F" w14:textId="77777777">
        <w:trPr>
          <w:cantSplit/>
        </w:trPr>
        <w:tc>
          <w:tcPr>
            <w:tcW w:w="6247" w:type="dxa"/>
            <w:tcBorders>
              <w:top w:val="single" w:sz="4" w:space="0" w:color="000000"/>
              <w:left w:val="single" w:sz="4" w:space="0" w:color="000000"/>
              <w:bottom w:val="single" w:sz="4" w:space="0" w:color="000000"/>
            </w:tcBorders>
            <w:vAlign w:val="center"/>
          </w:tcPr>
          <w:p w14:paraId="3652156D" w14:textId="77777777" w:rsidR="0092199D" w:rsidRDefault="0092199D">
            <w:r>
              <w:t>Bilag 5: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60CCBF2" w14:textId="77777777" w:rsidR="0092199D" w:rsidRDefault="0092199D">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3F8B21F" w14:textId="77777777" w:rsidR="0092199D" w:rsidRDefault="0092199D"/>
        </w:tc>
      </w:tr>
    </w:tbl>
    <w:p w14:paraId="6DF80179" w14:textId="77777777" w:rsidR="00CA2F45" w:rsidRDefault="00CA2F45" w:rsidP="00CA2F45"/>
    <w:p w14:paraId="5E5D8288" w14:textId="77777777" w:rsidR="00CA2F45" w:rsidRDefault="00CA2F45" w:rsidP="00CA2F45"/>
    <w:p w14:paraId="446573BF" w14:textId="77777777" w:rsidR="00CA2F45" w:rsidRDefault="00CA2F45" w:rsidP="00CA2F45">
      <w:pPr>
        <w:pStyle w:val="Overskrift2"/>
        <w:numPr>
          <w:ilvl w:val="1"/>
          <w:numId w:val="1"/>
        </w:numPr>
        <w:tabs>
          <w:tab w:val="left" w:pos="0"/>
        </w:tabs>
        <w:ind w:left="0" w:hanging="851"/>
      </w:pPr>
      <w:bookmarkStart w:id="3" w:name="_Toc213664175"/>
      <w:r>
        <w:t>Varighet og oppsigelse – opsjon på forlengelse</w:t>
      </w:r>
      <w:bookmarkEnd w:id="3"/>
    </w:p>
    <w:p w14:paraId="03164626" w14:textId="2F4E91A1" w:rsidR="00CA2F45" w:rsidRDefault="00CA2F45" w:rsidP="00CA2F45">
      <w:pPr>
        <w:rPr>
          <w:b/>
        </w:rPr>
      </w:pPr>
      <w:r w:rsidRPr="009A45E2">
        <w:t xml:space="preserve">Med mindre annet </w:t>
      </w:r>
      <w:proofErr w:type="gramStart"/>
      <w:r w:rsidRPr="009A45E2">
        <w:t>fremgår</w:t>
      </w:r>
      <w:proofErr w:type="gramEnd"/>
      <w:r w:rsidRPr="009A45E2">
        <w:t xml:space="preserve"> av bilag 4, gjelder rammeavtalen fra det tidspunkt som er angitt på avtalens forside (ikrafttredelsestidspunkt) og i </w:t>
      </w:r>
      <w:r w:rsidR="0021446E">
        <w:t>to</w:t>
      </w:r>
      <w:r w:rsidRPr="009A45E2">
        <w:t xml:space="preserve"> år. </w:t>
      </w:r>
      <w:r w:rsidR="00EB578D">
        <w:t>Kunden</w:t>
      </w:r>
      <w:r w:rsidRPr="009A45E2">
        <w:t xml:space="preserve"> har rett til å forlenge rammeavtalen med ytterligere </w:t>
      </w:r>
      <w:r w:rsidR="000748A5">
        <w:t xml:space="preserve">to år, men med </w:t>
      </w:r>
      <w:r w:rsidRPr="009A45E2">
        <w:t>ett år</w:t>
      </w:r>
      <w:r w:rsidR="000748A5">
        <w:t xml:space="preserve"> av gangen</w:t>
      </w:r>
      <w:r w:rsidR="002A78F0">
        <w:t>.</w:t>
      </w:r>
    </w:p>
    <w:p w14:paraId="088DD887" w14:textId="77777777" w:rsidR="00CA2F45" w:rsidRPr="00423672" w:rsidRDefault="00CA2F45" w:rsidP="00CA2F45">
      <w:pPr>
        <w:rPr>
          <w:b/>
        </w:rPr>
      </w:pPr>
    </w:p>
    <w:p w14:paraId="44B879C7" w14:textId="77777777" w:rsidR="00CA2F45" w:rsidRDefault="00CA2F45" w:rsidP="00CA2F45">
      <w:r>
        <w:t>V</w:t>
      </w:r>
      <w:r w:rsidRPr="00351268">
        <w:t xml:space="preserve">arsel om forlengelse skal gis skriftlig senest </w:t>
      </w:r>
      <w:r>
        <w:t>3</w:t>
      </w:r>
      <w:r w:rsidRPr="00351268">
        <w:t xml:space="preserve"> måneder før </w:t>
      </w:r>
      <w:r>
        <w:t>ramme</w:t>
      </w:r>
      <w:r w:rsidRPr="00351268">
        <w:t>avtalen utløper.</w:t>
      </w:r>
    </w:p>
    <w:p w14:paraId="7424A3BE" w14:textId="77777777" w:rsidR="00CA2F45" w:rsidRDefault="00CA2F45" w:rsidP="00CA2F45"/>
    <w:p w14:paraId="3CAAA67C" w14:textId="4968ABB0" w:rsidR="00CA2F45" w:rsidRDefault="00EB578D" w:rsidP="00CA2F45">
      <w:r>
        <w:t>Kunden</w:t>
      </w:r>
      <w:r w:rsidR="00CA2F45">
        <w:t xml:space="preserve"> kan si opp rammeavtalen med 3 måneders skriftlig varsel, dersom det foreligger saklig grunn. Oppsigelsen påvirker ikke allerede tildelte kontrakter (avrop).</w:t>
      </w:r>
    </w:p>
    <w:p w14:paraId="79C1C3A0" w14:textId="77777777" w:rsidR="00CA2F45" w:rsidRDefault="00CA2F45" w:rsidP="00CA2F45"/>
    <w:p w14:paraId="197AD680" w14:textId="77777777" w:rsidR="00CA2F45" w:rsidRDefault="00CA2F45" w:rsidP="00CA2F45">
      <w:r>
        <w:t>Andre frister kan avtales i bilag 4.</w:t>
      </w:r>
    </w:p>
    <w:p w14:paraId="1883AC44" w14:textId="77777777" w:rsidR="00CA2F45" w:rsidRDefault="00CA2F45" w:rsidP="00CA2F45">
      <w:pPr>
        <w:pStyle w:val="Bokstavliste2"/>
        <w:tabs>
          <w:tab w:val="clear" w:pos="360"/>
        </w:tabs>
        <w:ind w:left="0" w:firstLine="0"/>
      </w:pPr>
    </w:p>
    <w:p w14:paraId="0E747649" w14:textId="77777777" w:rsidR="00CA2F45" w:rsidRDefault="00CA2F45" w:rsidP="00CA2F45">
      <w:pPr>
        <w:pStyle w:val="Overskrift2"/>
        <w:numPr>
          <w:ilvl w:val="1"/>
          <w:numId w:val="1"/>
        </w:numPr>
        <w:tabs>
          <w:tab w:val="left" w:pos="0"/>
        </w:tabs>
        <w:ind w:left="0" w:hanging="851"/>
      </w:pPr>
      <w:bookmarkStart w:id="4" w:name="_Toc213664176"/>
      <w:r>
        <w:t>Partenes representanter</w:t>
      </w:r>
      <w:bookmarkEnd w:id="4"/>
    </w:p>
    <w:p w14:paraId="24EA903C" w14:textId="77777777" w:rsidR="00CA2F45" w:rsidRDefault="00CA2F45" w:rsidP="00CA2F45">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55AC0CBC" w14:textId="77777777" w:rsidR="00CA2F45" w:rsidRDefault="00CA2F45" w:rsidP="00CA2F45">
      <w:pPr>
        <w:suppressAutoHyphens w:val="0"/>
        <w:rPr>
          <w:rFonts w:cs="Arial"/>
          <w:b/>
          <w:bCs/>
          <w:caps/>
          <w:kern w:val="1"/>
          <w:sz w:val="28"/>
          <w:szCs w:val="26"/>
        </w:rPr>
      </w:pPr>
      <w:r>
        <w:br w:type="page"/>
      </w:r>
    </w:p>
    <w:p w14:paraId="44717851" w14:textId="77777777" w:rsidR="00CA2F45" w:rsidRDefault="00CA2F45" w:rsidP="008358F5">
      <w:pPr>
        <w:pStyle w:val="Overskrift1"/>
        <w:numPr>
          <w:ilvl w:val="0"/>
          <w:numId w:val="12"/>
        </w:numPr>
        <w:tabs>
          <w:tab w:val="num" w:pos="0"/>
        </w:tabs>
        <w:ind w:left="0" w:hanging="850"/>
      </w:pPr>
      <w:bookmarkStart w:id="5" w:name="_Toc213664177"/>
      <w:r>
        <w:lastRenderedPageBreak/>
        <w:t>Tildeling av kontrakt innenfor rammeavtalen</w:t>
      </w:r>
      <w:bookmarkEnd w:id="5"/>
    </w:p>
    <w:p w14:paraId="5021841B" w14:textId="77777777" w:rsidR="00CA2F45" w:rsidRPr="002D2113" w:rsidRDefault="00CA2F45" w:rsidP="00CA2F45">
      <w:pPr>
        <w:pStyle w:val="Listeavsnitt"/>
        <w:keepNext/>
        <w:numPr>
          <w:ilvl w:val="0"/>
          <w:numId w:val="1"/>
        </w:numPr>
        <w:tabs>
          <w:tab w:val="left" w:pos="0"/>
        </w:tabs>
        <w:spacing w:before="120" w:after="200"/>
        <w:outlineLvl w:val="1"/>
        <w:rPr>
          <w:b/>
          <w:bCs/>
          <w:smallCaps/>
          <w:vanish/>
          <w:sz w:val="24"/>
        </w:rPr>
      </w:pPr>
      <w:bookmarkStart w:id="6" w:name="_Toc358730460"/>
    </w:p>
    <w:p w14:paraId="30D5E0FE" w14:textId="77777777" w:rsidR="00CA2F45" w:rsidRDefault="00CA2F45" w:rsidP="00CA2F45">
      <w:pPr>
        <w:pStyle w:val="Overskrift2"/>
        <w:numPr>
          <w:ilvl w:val="1"/>
          <w:numId w:val="1"/>
        </w:numPr>
        <w:tabs>
          <w:tab w:val="clear" w:pos="907"/>
          <w:tab w:val="left" w:pos="0"/>
          <w:tab w:val="num" w:pos="56"/>
        </w:tabs>
        <w:ind w:left="56"/>
      </w:pPr>
      <w:bookmarkStart w:id="7" w:name="_Toc213664178"/>
      <w:r>
        <w:t>Tildeling av kontrakter</w:t>
      </w:r>
      <w:bookmarkEnd w:id="6"/>
      <w:r>
        <w:t xml:space="preserve"> (prosedyre for avrop)</w:t>
      </w:r>
      <w:bookmarkEnd w:id="7"/>
    </w:p>
    <w:p w14:paraId="18253A4E" w14:textId="77777777" w:rsidR="00CA2F45" w:rsidRDefault="00CA2F45" w:rsidP="00CA2F45">
      <w:pPr>
        <w:rPr>
          <w:lang w:eastAsia="en-US"/>
        </w:rPr>
      </w:pPr>
      <w:r w:rsidRPr="00B5047C">
        <w:rPr>
          <w:lang w:eastAsia="en-US"/>
        </w:rPr>
        <w:t>Tildeling av kontrakter innenfor rammeavtalen foretas i henhold til prosedyrene fastsatt i bilag 2.</w:t>
      </w:r>
      <w:r w:rsidRPr="00B11472">
        <w:rPr>
          <w:lang w:eastAsia="en-US"/>
        </w:rPr>
        <w:t xml:space="preserve"> </w:t>
      </w:r>
    </w:p>
    <w:p w14:paraId="673A877E" w14:textId="77777777" w:rsidR="00CA2F45" w:rsidRDefault="00CA2F45" w:rsidP="00CA2F45"/>
    <w:p w14:paraId="4B6CDFB7" w14:textId="77777777" w:rsidR="00CA2F45" w:rsidRDefault="00CA2F45" w:rsidP="00CA2F45">
      <w:pPr>
        <w:pStyle w:val="Overskrift2"/>
        <w:numPr>
          <w:ilvl w:val="1"/>
          <w:numId w:val="1"/>
        </w:numPr>
        <w:tabs>
          <w:tab w:val="left" w:pos="0"/>
        </w:tabs>
        <w:ind w:left="0" w:hanging="851"/>
      </w:pPr>
      <w:bookmarkStart w:id="8" w:name="_Toc213664179"/>
      <w:bookmarkStart w:id="9" w:name="_Toc358730461"/>
      <w:r>
        <w:t>Avtalevilkår for de enkelte Tildelte kontrakter</w:t>
      </w:r>
      <w:bookmarkEnd w:id="8"/>
      <w:r>
        <w:t xml:space="preserve"> </w:t>
      </w:r>
      <w:bookmarkEnd w:id="9"/>
    </w:p>
    <w:p w14:paraId="2ACF3B62" w14:textId="77777777" w:rsidR="00CA2F45" w:rsidRDefault="00CA2F45" w:rsidP="00CA2F45">
      <w:pPr>
        <w:rPr>
          <w:lang w:eastAsia="en-US"/>
        </w:rPr>
      </w:pPr>
      <w:r>
        <w:rPr>
          <w:lang w:eastAsia="en-US"/>
        </w:rPr>
        <w:t>Den enkelte tildelte kontrakt skal baseres på avtalevilkårene som er spesifisert i bilag 3. Hvis det er gjennomført minikonkurranse suppleres vilkårene med resultatene fra minikonkurransen.</w:t>
      </w:r>
    </w:p>
    <w:p w14:paraId="6B25F883" w14:textId="77777777" w:rsidR="00CA2F45" w:rsidRDefault="00CA2F45" w:rsidP="00CA2F45">
      <w:pPr>
        <w:rPr>
          <w:lang w:eastAsia="en-US"/>
        </w:rPr>
      </w:pPr>
    </w:p>
    <w:p w14:paraId="2ABBB898" w14:textId="77777777" w:rsidR="00CA2F45" w:rsidRDefault="00CA2F45" w:rsidP="008358F5">
      <w:pPr>
        <w:pStyle w:val="Overskrift1"/>
        <w:numPr>
          <w:ilvl w:val="0"/>
          <w:numId w:val="12"/>
        </w:numPr>
        <w:tabs>
          <w:tab w:val="num" w:pos="0"/>
        </w:tabs>
        <w:ind w:left="0" w:hanging="850"/>
      </w:pPr>
      <w:bookmarkStart w:id="10" w:name="_Toc213664180"/>
      <w:r w:rsidRPr="00F749B6">
        <w:t>Leverandørens</w:t>
      </w:r>
      <w:r>
        <w:t xml:space="preserve"> plikter</w:t>
      </w:r>
      <w:bookmarkEnd w:id="10"/>
    </w:p>
    <w:p w14:paraId="7EA5748F" w14:textId="77777777" w:rsidR="00CA2F45" w:rsidRPr="002D2113" w:rsidRDefault="00CA2F45" w:rsidP="00CA2F45">
      <w:pPr>
        <w:pStyle w:val="Listeavsnitt"/>
        <w:keepNext/>
        <w:numPr>
          <w:ilvl w:val="0"/>
          <w:numId w:val="1"/>
        </w:numPr>
        <w:tabs>
          <w:tab w:val="left" w:pos="0"/>
        </w:tabs>
        <w:spacing w:before="120" w:after="200"/>
        <w:outlineLvl w:val="1"/>
        <w:rPr>
          <w:b/>
          <w:bCs/>
          <w:smallCaps/>
          <w:vanish/>
          <w:sz w:val="24"/>
        </w:rPr>
      </w:pPr>
      <w:bookmarkStart w:id="11" w:name="_Toc358730462"/>
    </w:p>
    <w:p w14:paraId="2C758DE2" w14:textId="77777777" w:rsidR="00CA2F45" w:rsidRDefault="00CA2F45" w:rsidP="00CA2F45">
      <w:pPr>
        <w:pStyle w:val="Overskrift2"/>
        <w:numPr>
          <w:ilvl w:val="1"/>
          <w:numId w:val="1"/>
        </w:numPr>
        <w:tabs>
          <w:tab w:val="clear" w:pos="907"/>
          <w:tab w:val="left" w:pos="0"/>
          <w:tab w:val="num" w:pos="56"/>
        </w:tabs>
        <w:ind w:left="56"/>
      </w:pPr>
      <w:bookmarkStart w:id="12" w:name="_Toc213664181"/>
      <w:r>
        <w:t>Plikt til å svare på henvendelser</w:t>
      </w:r>
      <w:bookmarkEnd w:id="11"/>
      <w:bookmarkEnd w:id="12"/>
    </w:p>
    <w:p w14:paraId="34D0DB5D" w14:textId="4F8F4837" w:rsidR="00CA2F45" w:rsidRDefault="00CA2F45" w:rsidP="00CA2F45">
      <w:r w:rsidRPr="00AD6C77">
        <w:t xml:space="preserve">Leverandøren plikter å besvare </w:t>
      </w:r>
      <w:r w:rsidR="00EB578D">
        <w:t>Kunden</w:t>
      </w:r>
      <w:r w:rsidRPr="00AD6C77">
        <w:t>s henvendelser så raskt som mulig. Konkrete frister er avtalt i bilag 4.</w:t>
      </w:r>
      <w:r>
        <w:t xml:space="preserve"> </w:t>
      </w:r>
    </w:p>
    <w:p w14:paraId="4B7C4478" w14:textId="77777777" w:rsidR="00CA2F45" w:rsidRDefault="00CA2F45" w:rsidP="00CA2F45"/>
    <w:p w14:paraId="795B8695" w14:textId="77777777" w:rsidR="00CA2F45" w:rsidRDefault="00CA2F45" w:rsidP="00CA2F45">
      <w:pPr>
        <w:pStyle w:val="Overskrift2"/>
        <w:numPr>
          <w:ilvl w:val="1"/>
          <w:numId w:val="1"/>
        </w:numPr>
        <w:tabs>
          <w:tab w:val="clear" w:pos="907"/>
          <w:tab w:val="left" w:pos="0"/>
          <w:tab w:val="num" w:pos="56"/>
        </w:tabs>
        <w:ind w:left="56"/>
      </w:pPr>
      <w:bookmarkStart w:id="13" w:name="_Toc213664182"/>
      <w:r>
        <w:t>Tilbudsplikt</w:t>
      </w:r>
      <w:bookmarkEnd w:id="13"/>
    </w:p>
    <w:p w14:paraId="4746FDE9" w14:textId="46D2588C" w:rsidR="00CA2F45" w:rsidRDefault="00CA2F45" w:rsidP="00CA2F45">
      <w:r>
        <w:t xml:space="preserve">Hvis rammeavtalen er tildelt bare én leverandør, eller tildeling skjer etter fastsatt rangering ved parallelle rammeavtaler, plikter Leverandøren å levere i henhold til </w:t>
      </w:r>
      <w:r w:rsidR="00EB578D">
        <w:t>Kunden</w:t>
      </w:r>
      <w:r>
        <w:t xml:space="preserve">s tildelinger innenfor rammeavtalen. </w:t>
      </w:r>
    </w:p>
    <w:p w14:paraId="0987B02F" w14:textId="77777777" w:rsidR="00CA2F45" w:rsidRDefault="00CA2F45" w:rsidP="00CA2F45"/>
    <w:p w14:paraId="357EBB10" w14:textId="0E9BC249" w:rsidR="00CA2F45" w:rsidRDefault="00CA2F45" w:rsidP="00CA2F45">
      <w:r>
        <w:t xml:space="preserve">Hvis </w:t>
      </w:r>
      <w:r w:rsidR="00EB578D">
        <w:t>Kunden</w:t>
      </w:r>
      <w:r>
        <w:t xml:space="preserve"> har inngått parallelle rammeavtaler med flere leverandører, og det skal gjennomføres minikonkurranse mellom leverandørene i forbindelse med den enkelte tildeling, plikter Leverandøren å gi tilbud i minikonkurransen i den utstrekning det </w:t>
      </w:r>
      <w:proofErr w:type="gramStart"/>
      <w:r>
        <w:t>fremgår</w:t>
      </w:r>
      <w:proofErr w:type="gramEnd"/>
      <w:r>
        <w:t xml:space="preserve"> av bilag 2.</w:t>
      </w:r>
      <w:r w:rsidRPr="00E00D2D" w:rsidDel="009A1B09">
        <w:t xml:space="preserve"> </w:t>
      </w:r>
    </w:p>
    <w:p w14:paraId="59DB334C" w14:textId="087932AE" w:rsidR="00CA2F45" w:rsidRDefault="00EB578D" w:rsidP="008358F5">
      <w:pPr>
        <w:pStyle w:val="Overskrift1"/>
        <w:numPr>
          <w:ilvl w:val="0"/>
          <w:numId w:val="12"/>
        </w:numPr>
        <w:tabs>
          <w:tab w:val="num" w:pos="0"/>
        </w:tabs>
        <w:ind w:left="0" w:hanging="850"/>
      </w:pPr>
      <w:bookmarkStart w:id="14" w:name="_Toc213664183"/>
      <w:r>
        <w:t>Kunden</w:t>
      </w:r>
      <w:r w:rsidR="00CA2F45" w:rsidRPr="00F749B6">
        <w:t>s</w:t>
      </w:r>
      <w:r w:rsidR="00CA2F45">
        <w:t xml:space="preserve"> plikter</w:t>
      </w:r>
      <w:bookmarkEnd w:id="14"/>
    </w:p>
    <w:p w14:paraId="494BC652" w14:textId="77777777" w:rsidR="00CA2F45" w:rsidRPr="002D2113" w:rsidRDefault="00CA2F45" w:rsidP="00CA2F45">
      <w:pPr>
        <w:pStyle w:val="Listeavsnitt"/>
        <w:keepNext/>
        <w:numPr>
          <w:ilvl w:val="0"/>
          <w:numId w:val="1"/>
        </w:numPr>
        <w:tabs>
          <w:tab w:val="left" w:pos="0"/>
        </w:tabs>
        <w:spacing w:before="120" w:after="200"/>
        <w:outlineLvl w:val="1"/>
        <w:rPr>
          <w:b/>
          <w:bCs/>
          <w:smallCaps/>
          <w:vanish/>
          <w:sz w:val="24"/>
        </w:rPr>
      </w:pPr>
    </w:p>
    <w:p w14:paraId="7B041E36" w14:textId="2C99ED9E" w:rsidR="00CA2F45" w:rsidRDefault="00EB578D" w:rsidP="00CA2F45">
      <w:pPr>
        <w:pStyle w:val="Overskrift2"/>
        <w:numPr>
          <w:ilvl w:val="1"/>
          <w:numId w:val="1"/>
        </w:numPr>
        <w:tabs>
          <w:tab w:val="clear" w:pos="907"/>
          <w:tab w:val="left" w:pos="0"/>
          <w:tab w:val="num" w:pos="56"/>
        </w:tabs>
        <w:ind w:left="56"/>
      </w:pPr>
      <w:bookmarkStart w:id="15" w:name="_Toc213664184"/>
      <w:r>
        <w:t>Kunden</w:t>
      </w:r>
      <w:r w:rsidR="00CA2F45" w:rsidRPr="00F749B6">
        <w:t>s</w:t>
      </w:r>
      <w:r w:rsidR="00CA2F45">
        <w:t xml:space="preserve"> ansva</w:t>
      </w:r>
      <w:r w:rsidR="00CA2F45" w:rsidRPr="00F749B6">
        <w:t>r</w:t>
      </w:r>
      <w:r w:rsidR="00CA2F45">
        <w:t xml:space="preserve"> og medvirkning</w:t>
      </w:r>
      <w:bookmarkEnd w:id="15"/>
    </w:p>
    <w:p w14:paraId="6808096E" w14:textId="283D86EA" w:rsidR="00CA2F45" w:rsidRDefault="00EB578D" w:rsidP="00CA2F45">
      <w:r>
        <w:t>Kunden</w:t>
      </w:r>
      <w:r w:rsidR="00CA2F45">
        <w:t xml:space="preserve"> skal bidra til å legge forholdene til rette for at Leverandøren skal få utført sine plikter etter denne avtalen og tilhørende tildelingskontrakter.</w:t>
      </w:r>
    </w:p>
    <w:p w14:paraId="175EBF11" w14:textId="77777777" w:rsidR="00CA2F45" w:rsidRDefault="00CA2F45" w:rsidP="008358F5">
      <w:pPr>
        <w:pStyle w:val="Overskrift1"/>
        <w:numPr>
          <w:ilvl w:val="0"/>
          <w:numId w:val="12"/>
        </w:numPr>
        <w:tabs>
          <w:tab w:val="num" w:pos="0"/>
        </w:tabs>
        <w:ind w:left="0" w:hanging="850"/>
      </w:pPr>
      <w:bookmarkStart w:id="16" w:name="_Toc213664185"/>
      <w:r>
        <w:t>Plikter som gjelder kunde og leverandør</w:t>
      </w:r>
      <w:bookmarkEnd w:id="16"/>
    </w:p>
    <w:p w14:paraId="28D4BD8D" w14:textId="77777777" w:rsidR="00CA2F45" w:rsidRPr="002D2113" w:rsidRDefault="00CA2F45" w:rsidP="00CA2F45">
      <w:pPr>
        <w:pStyle w:val="Listeavsnitt"/>
        <w:keepNext/>
        <w:numPr>
          <w:ilvl w:val="0"/>
          <w:numId w:val="1"/>
        </w:numPr>
        <w:tabs>
          <w:tab w:val="left" w:pos="0"/>
        </w:tabs>
        <w:spacing w:before="120" w:after="200"/>
        <w:outlineLvl w:val="1"/>
        <w:rPr>
          <w:b/>
          <w:bCs/>
          <w:smallCaps/>
          <w:vanish/>
          <w:sz w:val="24"/>
        </w:rPr>
      </w:pPr>
    </w:p>
    <w:p w14:paraId="0478A3EA" w14:textId="77777777" w:rsidR="00CA2F45" w:rsidRDefault="00CA2F45" w:rsidP="00CA2F45">
      <w:pPr>
        <w:pStyle w:val="Overskrift2"/>
        <w:numPr>
          <w:ilvl w:val="1"/>
          <w:numId w:val="1"/>
        </w:numPr>
        <w:tabs>
          <w:tab w:val="clear" w:pos="907"/>
          <w:tab w:val="left" w:pos="0"/>
          <w:tab w:val="num" w:pos="56"/>
        </w:tabs>
        <w:ind w:left="56"/>
      </w:pPr>
      <w:bookmarkStart w:id="17" w:name="_Toc213664186"/>
      <w:r>
        <w:t>Samarbeid</w:t>
      </w:r>
      <w:bookmarkEnd w:id="17"/>
    </w:p>
    <w:p w14:paraId="23350BBF" w14:textId="77777777" w:rsidR="00CA2F45" w:rsidRPr="00617E37" w:rsidRDefault="00CA2F45" w:rsidP="00CA2F45">
      <w:r w:rsidRPr="00617E37">
        <w:t xml:space="preserve">Partene skal lojalt samarbeide og medvirke til </w:t>
      </w:r>
      <w:r>
        <w:t>ramme</w:t>
      </w:r>
      <w:r w:rsidRPr="00617E37">
        <w:t>avtalens gjennomføring. Henvendelser fra den annen part skal besvares uten ugrunnet opphold.</w:t>
      </w:r>
    </w:p>
    <w:p w14:paraId="451059A8" w14:textId="77777777" w:rsidR="00CA2F45" w:rsidRPr="00617E37" w:rsidRDefault="00CA2F45" w:rsidP="00CA2F45">
      <w:r w:rsidRPr="00617E37">
        <w:t xml:space="preserve">Partene skal uten ugrunnet opphold varsle hverandre om forhold de forstår eller bør forstå kan få betydning for </w:t>
      </w:r>
      <w:r>
        <w:t>ramme</w:t>
      </w:r>
      <w:r w:rsidRPr="00617E37">
        <w:t>avtalens gjennomføring</w:t>
      </w:r>
      <w:r>
        <w:t>.</w:t>
      </w:r>
    </w:p>
    <w:p w14:paraId="1F4C4F82" w14:textId="77777777" w:rsidR="00CA2F45" w:rsidRPr="00617E37" w:rsidRDefault="00CA2F45" w:rsidP="00CA2F45"/>
    <w:p w14:paraId="4D930106" w14:textId="77777777" w:rsidR="00CA2F45" w:rsidRPr="00617E37" w:rsidRDefault="00CA2F45" w:rsidP="00CA2F45">
      <w:r w:rsidRPr="00AD6C77">
        <w:t>Eventuelle øvrige bestemmelser om partenes samarbeid spesifiseres i bilag 4.</w:t>
      </w:r>
    </w:p>
    <w:p w14:paraId="1B9B1202" w14:textId="77777777" w:rsidR="00CA2F45" w:rsidRDefault="00CA2F45" w:rsidP="00CA2F45"/>
    <w:p w14:paraId="270E8D80" w14:textId="77777777" w:rsidR="00CA2F45" w:rsidRDefault="00CA2F45" w:rsidP="00CA2F45">
      <w:pPr>
        <w:pStyle w:val="Overskrift2"/>
        <w:numPr>
          <w:ilvl w:val="1"/>
          <w:numId w:val="1"/>
        </w:numPr>
        <w:tabs>
          <w:tab w:val="clear" w:pos="907"/>
          <w:tab w:val="left" w:pos="0"/>
          <w:tab w:val="num" w:pos="56"/>
        </w:tabs>
        <w:ind w:left="56"/>
      </w:pPr>
      <w:bookmarkStart w:id="18" w:name="_Toc213664187"/>
      <w:r>
        <w:t>Taushetsplikt</w:t>
      </w:r>
      <w:bookmarkEnd w:id="18"/>
    </w:p>
    <w:p w14:paraId="745738DF" w14:textId="77777777" w:rsidR="00CA2F45" w:rsidRDefault="00CA2F45" w:rsidP="00CA2F45">
      <w:pPr>
        <w:ind w:left="56"/>
      </w:pPr>
      <w:r>
        <w:t xml:space="preserve">Informasjon som partene blir kjent med i forbindelse med rammeavtalen og gjennomføringen av rammeavtalen med avrop skal behandles konfidensielt, </w:t>
      </w:r>
      <w:r w:rsidRPr="00FA0B6A">
        <w:rPr>
          <w:iCs/>
        </w:rPr>
        <w:t>og ikke gjøres tilgjengelig for utenforstående uten samtykke fra den annen part</w:t>
      </w:r>
      <w:r>
        <w:t xml:space="preserve">. </w:t>
      </w:r>
    </w:p>
    <w:p w14:paraId="512DA6E4" w14:textId="77777777" w:rsidR="00CA2F45" w:rsidRDefault="00CA2F45" w:rsidP="00CA2F45">
      <w:pPr>
        <w:ind w:left="56"/>
      </w:pPr>
    </w:p>
    <w:p w14:paraId="5F68579C" w14:textId="77777777" w:rsidR="00CA2F45" w:rsidRDefault="00CA2F45" w:rsidP="00CA2F45">
      <w:pPr>
        <w:ind w:left="56"/>
      </w:pPr>
      <w: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40F5F342" w14:textId="77777777" w:rsidR="00CA2F45" w:rsidRDefault="00CA2F45" w:rsidP="00CA2F45"/>
    <w:p w14:paraId="368200EC" w14:textId="77777777" w:rsidR="00CA2F45" w:rsidRDefault="00CA2F45" w:rsidP="00CA2F45">
      <w:r>
        <w:t xml:space="preserve">Taushetsplikt er ellers regulert i den enkelte tildelingsavtale og i relevant lov eller forskrift. </w:t>
      </w:r>
    </w:p>
    <w:p w14:paraId="346A1E53" w14:textId="77777777" w:rsidR="00CA2F45" w:rsidRDefault="00CA2F45" w:rsidP="008358F5">
      <w:pPr>
        <w:pStyle w:val="Overskrift1"/>
        <w:numPr>
          <w:ilvl w:val="0"/>
          <w:numId w:val="12"/>
        </w:numPr>
        <w:tabs>
          <w:tab w:val="num" w:pos="0"/>
        </w:tabs>
        <w:ind w:left="0" w:hanging="850"/>
      </w:pPr>
      <w:bookmarkStart w:id="19" w:name="_Toc213664188"/>
      <w:r>
        <w:t>Vederlag og betalingsbetingelser</w:t>
      </w:r>
      <w:bookmarkEnd w:id="19"/>
      <w:r>
        <w:t xml:space="preserve"> </w:t>
      </w:r>
    </w:p>
    <w:p w14:paraId="661A1FA8" w14:textId="77777777" w:rsidR="00CA2F45" w:rsidRPr="002D2113" w:rsidRDefault="00CA2F45" w:rsidP="00CA2F45">
      <w:pPr>
        <w:pStyle w:val="Listeavsnitt"/>
        <w:keepNext/>
        <w:numPr>
          <w:ilvl w:val="0"/>
          <w:numId w:val="1"/>
        </w:numPr>
        <w:tabs>
          <w:tab w:val="left" w:pos="0"/>
        </w:tabs>
        <w:spacing w:before="120" w:after="200"/>
        <w:outlineLvl w:val="1"/>
        <w:rPr>
          <w:b/>
          <w:bCs/>
          <w:smallCaps/>
          <w:vanish/>
          <w:sz w:val="24"/>
        </w:rPr>
      </w:pPr>
      <w:bookmarkStart w:id="20" w:name="_Ref504536741"/>
      <w:bookmarkStart w:id="21" w:name="_Toc506169164"/>
      <w:bookmarkStart w:id="22" w:name="_Toc153266105"/>
      <w:bookmarkStart w:id="23" w:name="_Toc358730454"/>
    </w:p>
    <w:p w14:paraId="133D5124" w14:textId="77777777" w:rsidR="00CA2F45" w:rsidRDefault="00CA2F45" w:rsidP="00CA2F45">
      <w:pPr>
        <w:pStyle w:val="Overskrift2"/>
        <w:numPr>
          <w:ilvl w:val="1"/>
          <w:numId w:val="1"/>
        </w:numPr>
        <w:tabs>
          <w:tab w:val="clear" w:pos="907"/>
          <w:tab w:val="left" w:pos="0"/>
          <w:tab w:val="num" w:pos="56"/>
        </w:tabs>
        <w:ind w:left="56"/>
      </w:pPr>
      <w:bookmarkStart w:id="24" w:name="_Toc213664189"/>
      <w:r>
        <w:t>Priser</w:t>
      </w:r>
      <w:bookmarkEnd w:id="20"/>
      <w:bookmarkEnd w:id="21"/>
      <w:bookmarkEnd w:id="22"/>
      <w:bookmarkEnd w:id="23"/>
      <w:bookmarkEnd w:id="24"/>
    </w:p>
    <w:p w14:paraId="325E9524" w14:textId="77777777" w:rsidR="00CA2F45" w:rsidRDefault="00CA2F45" w:rsidP="00CA2F45">
      <w:r w:rsidRPr="00A42A86">
        <w:t xml:space="preserve">Alle priser og nærmere </w:t>
      </w:r>
      <w:r>
        <w:t>betalings</w:t>
      </w:r>
      <w:r w:rsidRPr="00A42A86">
        <w:t xml:space="preserve">betingelser </w:t>
      </w:r>
      <w:proofErr w:type="gramStart"/>
      <w:r w:rsidRPr="00A42A86">
        <w:t>fremgår</w:t>
      </w:r>
      <w:proofErr w:type="gramEnd"/>
      <w:r w:rsidRPr="00A42A86">
        <w:t xml:space="preserve"> av bilag </w:t>
      </w:r>
      <w:r>
        <w:t>5</w:t>
      </w:r>
      <w:r w:rsidRPr="00A42A86">
        <w:t xml:space="preserve">. </w:t>
      </w:r>
      <w:r>
        <w:t xml:space="preserve">Med mindre annet er uttrykkelig angitt i prisbilaget til den enkelte kontrakt er alle priser oppgitt eksklusiv merverdiavgift, men inkludert toll og eventuelle andre avgifter. Alle priser er i norske kroner. </w:t>
      </w:r>
    </w:p>
    <w:p w14:paraId="718C4F5B" w14:textId="77777777" w:rsidR="00CA2F45" w:rsidRDefault="00CA2F45" w:rsidP="00CA2F45"/>
    <w:p w14:paraId="2ECD48A0" w14:textId="298D9B20" w:rsidR="00CA2F45" w:rsidRDefault="00CA2F45" w:rsidP="00CA2F45">
      <w:pPr>
        <w:keepLines/>
        <w:widowControl w:val="0"/>
        <w:suppressAutoHyphens w:val="0"/>
      </w:pPr>
      <w:r>
        <w:t xml:space="preserve">Ved ytelser som utføres i </w:t>
      </w:r>
      <w:r w:rsidR="00EB578D">
        <w:t>Kunden</w:t>
      </w:r>
      <w:r>
        <w:t xml:space="preserve">s lokaler starter fakturerbar arbeidstid tidligst ved fremmøte i </w:t>
      </w:r>
      <w:r w:rsidR="00EB578D">
        <w:t>Kunden</w:t>
      </w:r>
      <w:r>
        <w:t xml:space="preserve">s lokaler og avsluttes senest ved avreise. Personellets daglige spisepause skal ikke faktureres </w:t>
      </w:r>
      <w:r w:rsidR="00EB578D">
        <w:t>Kunden</w:t>
      </w:r>
      <w:r>
        <w:t xml:space="preserve">. Reisetid for fremmøte i og avreise fra </w:t>
      </w:r>
      <w:r w:rsidR="00EB578D">
        <w:t>Kunden</w:t>
      </w:r>
      <w:r>
        <w:t xml:space="preserve">s lokaler dekkes ikke. For lokale reiser godtgjøres ikke reisekostnader. For andre reiser pålagt av eller på forhånd avtalt med </w:t>
      </w:r>
      <w:r w:rsidR="00EB578D">
        <w:t>Kunden</w:t>
      </w:r>
      <w:r>
        <w:t>, godtgjøres dokumentert reise</w:t>
      </w:r>
      <w:r>
        <w:noBreakHyphen/>
        <w:t xml:space="preserve"> og oppholdsutgifter etter statens satser. </w:t>
      </w:r>
      <w:r w:rsidR="00EB578D">
        <w:t>Kunden</w:t>
      </w:r>
      <w:r>
        <w:t xml:space="preserve"> kan gi pålegg om å benytte bestemte reisemåter og innkvarteringer.</w:t>
      </w:r>
    </w:p>
    <w:p w14:paraId="1467F1A0" w14:textId="77777777" w:rsidR="00CA2F45" w:rsidRDefault="00CA2F45" w:rsidP="00CA2F45">
      <w:r>
        <w:t xml:space="preserve"> </w:t>
      </w:r>
    </w:p>
    <w:p w14:paraId="72AD563F" w14:textId="77777777" w:rsidR="00CA2F45" w:rsidRDefault="00CA2F45" w:rsidP="00CA2F45"/>
    <w:p w14:paraId="7ED2A7E4" w14:textId="77777777" w:rsidR="00CA2F45" w:rsidRDefault="00CA2F45" w:rsidP="00CA2F45">
      <w:pPr>
        <w:pStyle w:val="Overskrift2"/>
        <w:numPr>
          <w:ilvl w:val="1"/>
          <w:numId w:val="1"/>
        </w:numPr>
        <w:tabs>
          <w:tab w:val="clear" w:pos="907"/>
          <w:tab w:val="left" w:pos="0"/>
          <w:tab w:val="num" w:pos="56"/>
        </w:tabs>
        <w:ind w:left="56"/>
      </w:pPr>
      <w:bookmarkStart w:id="25" w:name="_Toc358730455"/>
      <w:bookmarkStart w:id="26" w:name="_Toc213664190"/>
      <w:r>
        <w:t>Prisendring</w:t>
      </w:r>
      <w:bookmarkEnd w:id="25"/>
      <w:bookmarkEnd w:id="26"/>
    </w:p>
    <w:p w14:paraId="727FE384" w14:textId="77777777" w:rsidR="00CA2F45" w:rsidRDefault="00CA2F45" w:rsidP="00CA2F45">
      <w:r>
        <w:t>Prisene kan endres i den utstrekning regler eller vedtak for offentlige avgifter endres med virkning for Leverandørens priser eller kostnader.</w:t>
      </w:r>
    </w:p>
    <w:p w14:paraId="2F482B60" w14:textId="77777777" w:rsidR="00CA2F45" w:rsidRDefault="00CA2F45" w:rsidP="00CA2F45"/>
    <w:p w14:paraId="7EB4D56B" w14:textId="77777777" w:rsidR="00CA2F45" w:rsidRDefault="00CA2F45" w:rsidP="00CA2F45">
      <w:r>
        <w:t xml:space="preserve">Rabattsatsene som er oppgitt er minimumsrabatter, som leverandøren forplikter seg til i hele avtaleperioden, og kan kun endres i den utstrekning det </w:t>
      </w:r>
      <w:proofErr w:type="gramStart"/>
      <w:r>
        <w:t>fremgår</w:t>
      </w:r>
      <w:proofErr w:type="gramEnd"/>
      <w:r>
        <w:t xml:space="preserve"> av bilag 5. </w:t>
      </w:r>
    </w:p>
    <w:p w14:paraId="7A6C5803" w14:textId="77777777" w:rsidR="00CA2F45" w:rsidRDefault="00CA2F45" w:rsidP="00CA2F45"/>
    <w:p w14:paraId="29796BE5" w14:textId="3D3A245E" w:rsidR="00CA2F45" w:rsidRDefault="00CA2F45" w:rsidP="00CA2F45">
      <w:r w:rsidRPr="002D5976">
        <w:t xml:space="preserve">Endringer i valutakurser som påvirker kostnader Leverandøren har i forbindelse med ytelsene, kan gjøres gjeldende overfor </w:t>
      </w:r>
      <w:r w:rsidR="00EB578D" w:rsidRPr="002D5976">
        <w:t>Kunden</w:t>
      </w:r>
      <w:r w:rsidRPr="002D5976">
        <w:t xml:space="preserve"> med 1 (en) måneds skriftlig varsel. Hvis økninger i valutakurser er grunnlag for endringer i vederlaget, skal vederlaget tilsvarende settes ned uten at </w:t>
      </w:r>
      <w:r w:rsidR="00EB578D" w:rsidRPr="002D5976">
        <w:t>Kunden</w:t>
      </w:r>
      <w:r w:rsidRPr="002D5976">
        <w:t xml:space="preserve"> må kreve det hvis valutakursene senere synker.</w:t>
      </w:r>
    </w:p>
    <w:p w14:paraId="322CECF6" w14:textId="77777777" w:rsidR="00CA2F45" w:rsidRDefault="00CA2F45" w:rsidP="00CA2F45"/>
    <w:p w14:paraId="008B58C3" w14:textId="77777777" w:rsidR="00CA2F45" w:rsidRDefault="00CA2F45" w:rsidP="00CA2F45"/>
    <w:p w14:paraId="7CD8D793" w14:textId="77777777" w:rsidR="00CA2F45" w:rsidRDefault="00CA2F45" w:rsidP="00CA2F45">
      <w:pPr>
        <w:pStyle w:val="Overskrift2"/>
        <w:numPr>
          <w:ilvl w:val="1"/>
          <w:numId w:val="1"/>
        </w:numPr>
        <w:tabs>
          <w:tab w:val="clear" w:pos="907"/>
          <w:tab w:val="left" w:pos="0"/>
          <w:tab w:val="num" w:pos="56"/>
        </w:tabs>
        <w:ind w:left="56"/>
      </w:pPr>
      <w:bookmarkStart w:id="27" w:name="_Toc213664191"/>
      <w:r>
        <w:t>Fakturering</w:t>
      </w:r>
      <w:bookmarkEnd w:id="27"/>
    </w:p>
    <w:p w14:paraId="25D31F16" w14:textId="77777777" w:rsidR="00CA2F45" w:rsidRDefault="00CA2F45" w:rsidP="00CA2F45">
      <w:r w:rsidRPr="0041363D">
        <w:t>Betalingsfristen er 30 dager etter at faktura er mottatt. Betaling skjer etter kontraktsmessig levering. Det vil ikke bli betalt ut forskudd. Det skal ikke betales ekspedisjons- eller fakturagebyrer. Dersom det faktureres månedlig, skal fakturaen vedlegges en oversikt over utførte leveranser.</w:t>
      </w:r>
    </w:p>
    <w:p w14:paraId="2F5C5799" w14:textId="77777777" w:rsidR="00CA2F45" w:rsidRPr="0041363D" w:rsidRDefault="00CA2F45" w:rsidP="00CA2F45"/>
    <w:p w14:paraId="049962CD" w14:textId="77777777" w:rsidR="00CA2F45" w:rsidRPr="0041363D" w:rsidRDefault="00CA2F45" w:rsidP="00CA2F45">
      <w:r w:rsidRPr="0041363D">
        <w:t xml:space="preserve">Leverandøren skal levere fakturaer og kreditnotaer i henhold til det fastsatte formatet EHF.  </w:t>
      </w:r>
    </w:p>
    <w:p w14:paraId="0B6FFA43" w14:textId="77777777" w:rsidR="00CA2F45" w:rsidRPr="0041363D" w:rsidRDefault="00CA2F45" w:rsidP="00CA2F45">
      <w:r w:rsidRPr="0041363D">
        <w:lastRenderedPageBreak/>
        <w:t>Leverandørens EHF-fakturaer skal sendes til Oppdragsgivers organisasjons nummer:</w:t>
      </w:r>
    </w:p>
    <w:p w14:paraId="61E0A11F" w14:textId="7D9E9868" w:rsidR="00CA2F45" w:rsidRDefault="00CA2F45" w:rsidP="00CA2F45">
      <w:r w:rsidRPr="0041363D">
        <w:t>971</w:t>
      </w:r>
      <w:r w:rsidR="003C620D">
        <w:t xml:space="preserve"> </w:t>
      </w:r>
      <w:r w:rsidRPr="0041363D">
        <w:t>032</w:t>
      </w:r>
      <w:r>
        <w:t> </w:t>
      </w:r>
      <w:r w:rsidRPr="0041363D">
        <w:t>081</w:t>
      </w:r>
    </w:p>
    <w:p w14:paraId="019218BA" w14:textId="77777777" w:rsidR="00CA2F45" w:rsidRPr="0041363D" w:rsidRDefault="00CA2F45" w:rsidP="00CA2F45"/>
    <w:p w14:paraId="5CCB51B7" w14:textId="77777777" w:rsidR="00CA2F45" w:rsidRDefault="00CA2F45" w:rsidP="00CA2F45">
      <w:r w:rsidRPr="0041363D">
        <w:t>Leveranse av EHF skal skje på den av Direktorat for forvaltning og IKT (</w:t>
      </w:r>
      <w:proofErr w:type="spellStart"/>
      <w:r w:rsidRPr="0041363D">
        <w:t>Difi</w:t>
      </w:r>
      <w:proofErr w:type="spellEnd"/>
      <w:r w:rsidRPr="0041363D">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7F0AB185" w14:textId="77777777" w:rsidR="00CA2F45" w:rsidRPr="0041363D" w:rsidRDefault="00CA2F45" w:rsidP="00CA2F45"/>
    <w:p w14:paraId="58493107" w14:textId="77777777" w:rsidR="00CA2F45" w:rsidRPr="0041363D" w:rsidRDefault="00CA2F45" w:rsidP="00CA2F45">
      <w:r w:rsidRPr="0041363D">
        <w:t xml:space="preserve">Leverandøren skal sette seg inn i Oppdragsgivers og </w:t>
      </w:r>
      <w:proofErr w:type="spellStart"/>
      <w:r w:rsidRPr="0041363D">
        <w:t>Difi’s</w:t>
      </w:r>
      <w:proofErr w:type="spellEnd"/>
      <w:r w:rsidRPr="0041363D">
        <w:t xml:space="preserve"> krav til EHF-faktura.  Informasjon om hvordan Leverandøren skal levere EHF til Oppdragsgiver, samt særskilte krav til datainnhold finnes her:</w:t>
      </w:r>
    </w:p>
    <w:p w14:paraId="0AEAC12C" w14:textId="051D99C6" w:rsidR="00CA2F45" w:rsidRPr="00DE1356" w:rsidRDefault="00CA2F45" w:rsidP="00CA2F45">
      <w:hyperlink r:id="rId25" w:history="1">
        <w:r w:rsidRPr="0041363D">
          <w:t>http://www.vegvesen.no/Om+Statens+vegvesen/Kontakt/Kontakt+oss/For+leverandorer/Elektroniskfaktura</w:t>
        </w:r>
      </w:hyperlink>
    </w:p>
    <w:p w14:paraId="6B01707A" w14:textId="77777777" w:rsidR="00CA2F45" w:rsidRPr="00DE1356" w:rsidRDefault="00CA2F45" w:rsidP="00CA2F45">
      <w:r w:rsidRPr="00DE1356">
        <w:t xml:space="preserve">EHF som ikke oppfyller Oppdragsgivers og </w:t>
      </w:r>
      <w:proofErr w:type="spellStart"/>
      <w:r w:rsidRPr="00DE1356">
        <w:t>Difi’s</w:t>
      </w:r>
      <w:proofErr w:type="spellEnd"/>
      <w:r w:rsidRPr="00DE1356">
        <w:t xml:space="preserve"> minstekrav til fakturering, har Oppdragsgiver rett til å returnere. Dersom Oppdragsgiver rettmessig har returnert en faktura, skal betalingsfristen i denne forlenges til et tidspunkt som er rimelig.</w:t>
      </w:r>
    </w:p>
    <w:p w14:paraId="3144DAB4" w14:textId="77777777" w:rsidR="00CA2F45" w:rsidRPr="0041363D" w:rsidRDefault="00CA2F45" w:rsidP="00CA2F45"/>
    <w:p w14:paraId="3986F1E6" w14:textId="77777777" w:rsidR="00CA2F45" w:rsidRDefault="00CA2F45" w:rsidP="008358F5">
      <w:pPr>
        <w:pStyle w:val="Overskrift1"/>
        <w:numPr>
          <w:ilvl w:val="0"/>
          <w:numId w:val="12"/>
        </w:numPr>
        <w:tabs>
          <w:tab w:val="num" w:pos="0"/>
        </w:tabs>
        <w:ind w:left="0" w:hanging="850"/>
      </w:pPr>
      <w:bookmarkStart w:id="28" w:name="_Toc213664192"/>
      <w:r>
        <w:t>Mislighold</w:t>
      </w:r>
      <w:bookmarkEnd w:id="28"/>
      <w:r>
        <w:t xml:space="preserve"> </w:t>
      </w:r>
    </w:p>
    <w:p w14:paraId="08FADB7A" w14:textId="77777777" w:rsidR="00CA2F45" w:rsidRPr="000E60FE" w:rsidRDefault="00CA2F45" w:rsidP="00CA2F45">
      <w:pPr>
        <w:pStyle w:val="Listeavsnitt"/>
        <w:keepNext/>
        <w:numPr>
          <w:ilvl w:val="0"/>
          <w:numId w:val="1"/>
        </w:numPr>
        <w:spacing w:before="120" w:after="200"/>
        <w:outlineLvl w:val="1"/>
        <w:rPr>
          <w:b/>
          <w:bCs/>
          <w:smallCaps/>
          <w:vanish/>
          <w:sz w:val="24"/>
        </w:rPr>
      </w:pPr>
    </w:p>
    <w:p w14:paraId="1AC27F69" w14:textId="77777777" w:rsidR="00CA2F45" w:rsidRDefault="00CA2F45" w:rsidP="00CA2F45">
      <w:pPr>
        <w:pStyle w:val="Overskrift2"/>
        <w:numPr>
          <w:ilvl w:val="1"/>
          <w:numId w:val="1"/>
        </w:numPr>
        <w:tabs>
          <w:tab w:val="clear" w:pos="907"/>
          <w:tab w:val="left" w:pos="0"/>
          <w:tab w:val="num" w:pos="56"/>
        </w:tabs>
        <w:ind w:left="56"/>
      </w:pPr>
      <w:bookmarkStart w:id="29" w:name="_Toc213664193"/>
      <w:r>
        <w:t>Mislighold av rammeavtalen</w:t>
      </w:r>
      <w:bookmarkEnd w:id="29"/>
      <w:r>
        <w:t xml:space="preserve"> </w:t>
      </w:r>
    </w:p>
    <w:p w14:paraId="329E9971" w14:textId="77777777" w:rsidR="00CA2F45" w:rsidRDefault="00CA2F45" w:rsidP="00CA2F45">
      <w:r>
        <w:t xml:space="preserve">Eventuelt mislighold av rammeavtalen håndteres i henhold til alminnelige kontraktsrettslige prinsipper. </w:t>
      </w:r>
    </w:p>
    <w:p w14:paraId="097143AB" w14:textId="77777777" w:rsidR="00CA2F45" w:rsidRDefault="00CA2F45" w:rsidP="00CA2F45"/>
    <w:p w14:paraId="593DB2C3" w14:textId="77777777" w:rsidR="00CA2F45" w:rsidRDefault="00CA2F45" w:rsidP="00CA2F45">
      <w:r>
        <w:t xml:space="preserve">Erstatning for indirekte tap kan ikke kreves. </w:t>
      </w:r>
      <w:r w:rsidRPr="00354C39">
        <w:t>Indirekte tap omfatter, men er ikke begrenset til, tapt fortjeneste av enhver art, tapte besparelser, tap av data, og krav fra tredjeparter</w:t>
      </w:r>
      <w:r>
        <w:t xml:space="preserve">. </w:t>
      </w:r>
    </w:p>
    <w:p w14:paraId="2EFFD329" w14:textId="77777777" w:rsidR="00CA2F45" w:rsidRDefault="00CA2F45" w:rsidP="00CA2F45"/>
    <w:p w14:paraId="27548A16" w14:textId="77777777" w:rsidR="00CA2F45" w:rsidRDefault="00CA2F45" w:rsidP="00CA2F45">
      <w:pPr>
        <w:pStyle w:val="Overskrift2"/>
        <w:numPr>
          <w:ilvl w:val="1"/>
          <w:numId w:val="1"/>
        </w:numPr>
        <w:tabs>
          <w:tab w:val="clear" w:pos="907"/>
          <w:tab w:val="left" w:pos="0"/>
          <w:tab w:val="num" w:pos="56"/>
        </w:tabs>
        <w:ind w:left="56"/>
      </w:pPr>
      <w:bookmarkStart w:id="30" w:name="_Toc213664194"/>
      <w:r>
        <w:t>Mislighold av tildelte kontrakter</w:t>
      </w:r>
      <w:bookmarkEnd w:id="30"/>
      <w:r>
        <w:t xml:space="preserve"> </w:t>
      </w:r>
    </w:p>
    <w:p w14:paraId="71423EB0" w14:textId="77777777" w:rsidR="00CA2F45" w:rsidRDefault="00CA2F45" w:rsidP="00CA2F45">
      <w:r>
        <w:t>Mislighold og sanksjoner knyttet til den enkelte tildeling er regulert i den enkelte tildelingskontrakt.</w:t>
      </w:r>
    </w:p>
    <w:p w14:paraId="156BD7D5" w14:textId="77777777" w:rsidR="00CA2F45" w:rsidRDefault="00CA2F45" w:rsidP="008358F5">
      <w:pPr>
        <w:pStyle w:val="Overskrift1"/>
        <w:numPr>
          <w:ilvl w:val="0"/>
          <w:numId w:val="12"/>
        </w:numPr>
        <w:tabs>
          <w:tab w:val="num" w:pos="0"/>
        </w:tabs>
        <w:ind w:left="0" w:hanging="850"/>
      </w:pPr>
      <w:bookmarkStart w:id="31" w:name="_Toc213664195"/>
      <w:r>
        <w:t>Tvister</w:t>
      </w:r>
      <w:bookmarkEnd w:id="31"/>
    </w:p>
    <w:p w14:paraId="6543BD73" w14:textId="77777777" w:rsidR="00CA2F45" w:rsidRPr="000E60FE" w:rsidRDefault="00CA2F45" w:rsidP="00CA2F45">
      <w:pPr>
        <w:pStyle w:val="Listeavsnitt"/>
        <w:keepNext/>
        <w:numPr>
          <w:ilvl w:val="0"/>
          <w:numId w:val="1"/>
        </w:numPr>
        <w:spacing w:before="120" w:after="200"/>
        <w:outlineLvl w:val="1"/>
        <w:rPr>
          <w:b/>
          <w:bCs/>
          <w:smallCaps/>
          <w:vanish/>
          <w:sz w:val="24"/>
        </w:rPr>
      </w:pPr>
    </w:p>
    <w:p w14:paraId="72C7D205" w14:textId="77777777" w:rsidR="00CA2F45" w:rsidRDefault="00CA2F45" w:rsidP="00CA2F45">
      <w:pPr>
        <w:pStyle w:val="Overskrift2"/>
        <w:numPr>
          <w:ilvl w:val="1"/>
          <w:numId w:val="1"/>
        </w:numPr>
        <w:tabs>
          <w:tab w:val="clear" w:pos="907"/>
          <w:tab w:val="left" w:pos="0"/>
          <w:tab w:val="num" w:pos="56"/>
        </w:tabs>
        <w:ind w:left="56"/>
      </w:pPr>
      <w:bookmarkStart w:id="32" w:name="_Toc213664196"/>
      <w:r>
        <w:t>Rettsvalg</w:t>
      </w:r>
      <w:bookmarkEnd w:id="32"/>
    </w:p>
    <w:p w14:paraId="76D10392" w14:textId="77777777" w:rsidR="00CA2F45" w:rsidRDefault="00CA2F45" w:rsidP="00CA2F45">
      <w:r w:rsidRPr="004D27EF">
        <w:t>Partenes rettigheter og plikter etter denne rammeavtalen bestemmes i sin helhet av norsk rett</w:t>
      </w:r>
      <w:r>
        <w:t>.</w:t>
      </w:r>
    </w:p>
    <w:p w14:paraId="4B82FEAF" w14:textId="77777777" w:rsidR="00CA2F45" w:rsidRDefault="00CA2F45" w:rsidP="00CA2F45"/>
    <w:p w14:paraId="7B716925" w14:textId="77777777" w:rsidR="00CA2F45" w:rsidRDefault="00CA2F45" w:rsidP="00CA2F45">
      <w:pPr>
        <w:pStyle w:val="Overskrift2"/>
        <w:numPr>
          <w:ilvl w:val="1"/>
          <w:numId w:val="1"/>
        </w:numPr>
        <w:tabs>
          <w:tab w:val="clear" w:pos="907"/>
          <w:tab w:val="left" w:pos="0"/>
          <w:tab w:val="num" w:pos="56"/>
        </w:tabs>
        <w:ind w:left="56"/>
      </w:pPr>
      <w:bookmarkStart w:id="33" w:name="_Toc213664197"/>
      <w:r>
        <w:t>Forhandlinger</w:t>
      </w:r>
      <w:bookmarkEnd w:id="33"/>
    </w:p>
    <w:p w14:paraId="48DBAE05" w14:textId="77777777" w:rsidR="00CA2F45" w:rsidRDefault="00CA2F45" w:rsidP="00CA2F45">
      <w:r w:rsidRPr="004D27EF">
        <w:t>Dersom det oppstår tvist mellom partene om tolkningen eller rettsvirkningene av rammeavtalen, skal tvisten først søkes løst ved forhandlinger</w:t>
      </w:r>
      <w:r>
        <w:t>.</w:t>
      </w:r>
    </w:p>
    <w:p w14:paraId="2EAFE024" w14:textId="77777777" w:rsidR="00CA2F45" w:rsidRDefault="00CA2F45" w:rsidP="00CA2F45"/>
    <w:p w14:paraId="2C369541" w14:textId="77777777" w:rsidR="00CA2F45" w:rsidRDefault="00CA2F45" w:rsidP="00CA2F45">
      <w:pPr>
        <w:pStyle w:val="Overskrift2"/>
        <w:numPr>
          <w:ilvl w:val="1"/>
          <w:numId w:val="1"/>
        </w:numPr>
        <w:tabs>
          <w:tab w:val="clear" w:pos="907"/>
          <w:tab w:val="left" w:pos="0"/>
          <w:tab w:val="num" w:pos="56"/>
        </w:tabs>
        <w:ind w:left="56"/>
      </w:pPr>
      <w:bookmarkStart w:id="34" w:name="_Toc213664198"/>
      <w:r>
        <w:t>Mekling</w:t>
      </w:r>
      <w:bookmarkEnd w:id="34"/>
    </w:p>
    <w:p w14:paraId="45089FBA" w14:textId="77777777" w:rsidR="00CA2F45" w:rsidRDefault="00CA2F45" w:rsidP="00CA2F45">
      <w:r>
        <w:t>Dersom en tvist i tilknytning til denne rammeavtalen ikke blir løst etter forhandlinger, kan partene forsøke å løse tvisten ved mekling.</w:t>
      </w:r>
    </w:p>
    <w:p w14:paraId="76E4767D" w14:textId="77777777" w:rsidR="00CA2F45" w:rsidRDefault="00CA2F45" w:rsidP="00CA2F45"/>
    <w:p w14:paraId="35A28409" w14:textId="77777777" w:rsidR="00CA2F45" w:rsidRDefault="00CA2F45" w:rsidP="00CA2F45">
      <w:r>
        <w:lastRenderedPageBreak/>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36B01307" w14:textId="77777777" w:rsidR="00CA2F45" w:rsidRDefault="00CA2F45" w:rsidP="00CA2F45"/>
    <w:p w14:paraId="1BD6D181" w14:textId="77777777" w:rsidR="00CA2F45" w:rsidRDefault="00CA2F45" w:rsidP="00CA2F45">
      <w:r>
        <w:t>Den nærmere fremgangsmåten for mekling bestemmes av mekleren, i samråd med partene.</w:t>
      </w:r>
    </w:p>
    <w:p w14:paraId="1B30132A" w14:textId="77777777" w:rsidR="00CA2F45" w:rsidRDefault="00CA2F45" w:rsidP="00CA2F45"/>
    <w:p w14:paraId="1E5BE8CF" w14:textId="77777777" w:rsidR="00CA2F45" w:rsidRDefault="00CA2F45" w:rsidP="00CA2F45">
      <w:pPr>
        <w:pStyle w:val="Overskrift2"/>
        <w:numPr>
          <w:ilvl w:val="1"/>
          <w:numId w:val="1"/>
        </w:numPr>
        <w:tabs>
          <w:tab w:val="clear" w:pos="907"/>
          <w:tab w:val="left" w:pos="0"/>
          <w:tab w:val="num" w:pos="56"/>
        </w:tabs>
        <w:ind w:left="56"/>
      </w:pPr>
      <w:bookmarkStart w:id="35" w:name="_Toc150325195"/>
      <w:bookmarkStart w:id="36" w:name="_Toc153266126"/>
      <w:bookmarkStart w:id="37" w:name="_Toc358730485"/>
      <w:bookmarkStart w:id="38" w:name="_Toc213664199"/>
      <w:r>
        <w:t>Domstols- eller voldgiftsbehandling</w:t>
      </w:r>
      <w:bookmarkEnd w:id="35"/>
      <w:bookmarkEnd w:id="36"/>
      <w:bookmarkEnd w:id="37"/>
      <w:bookmarkEnd w:id="38"/>
    </w:p>
    <w:p w14:paraId="46FF09AB" w14:textId="77777777" w:rsidR="00CA2F45" w:rsidRDefault="00CA2F45" w:rsidP="00CA2F45">
      <w:r>
        <w:t>Dersom en tvist ikke blir løst ved forhandlinger eller mekling, kan hver av partene forlange tvisten avgjort med endelig virkning ved norske domstoler.</w:t>
      </w:r>
    </w:p>
    <w:p w14:paraId="4122AF00" w14:textId="77777777" w:rsidR="00CA2F45" w:rsidRDefault="00CA2F45" w:rsidP="00CA2F45"/>
    <w:p w14:paraId="6AA07095" w14:textId="0B4EEC7A" w:rsidR="00CA2F45" w:rsidRDefault="00EB578D" w:rsidP="00CA2F45">
      <w:r>
        <w:t>Kunden</w:t>
      </w:r>
      <w:r w:rsidR="00CA2F45">
        <w:t>s hjemting er verneting.</w:t>
      </w:r>
    </w:p>
    <w:p w14:paraId="280BFF50" w14:textId="77777777" w:rsidR="00CA2F45" w:rsidRDefault="00CA2F45" w:rsidP="00CA2F45"/>
    <w:p w14:paraId="6F4E6B37" w14:textId="77777777" w:rsidR="00CA2F45" w:rsidRDefault="00CA2F45" w:rsidP="00CA2F45">
      <w:r>
        <w:t>Partene kan alternativt avtale at tvisten blir avgjort med endelig virkning ved voldgift.</w:t>
      </w:r>
    </w:p>
    <w:p w14:paraId="2E73FDF0" w14:textId="77777777" w:rsidR="00CA2F45" w:rsidRDefault="00CA2F45" w:rsidP="00CA2F45"/>
    <w:p w14:paraId="32E1BBD3" w14:textId="77777777" w:rsidR="00CA2F45" w:rsidRDefault="00CA2F45" w:rsidP="00CA2F45"/>
    <w:p w14:paraId="18EF6D1D" w14:textId="77777777" w:rsidR="00CA2F45" w:rsidRDefault="00CA2F45" w:rsidP="00CA2F45">
      <w:pPr>
        <w:pBdr>
          <w:bottom w:val="dotted" w:sz="24" w:space="1" w:color="auto"/>
        </w:pBdr>
        <w:jc w:val="center"/>
        <w:rPr>
          <w:sz w:val="28"/>
          <w:szCs w:val="28"/>
        </w:rPr>
      </w:pPr>
    </w:p>
    <w:p w14:paraId="3EC174AC" w14:textId="5BAFA3FC" w:rsidR="009D5BF4" w:rsidRPr="00CA2F45" w:rsidRDefault="00CA2F45" w:rsidP="00CA2F45">
      <w:pPr>
        <w:suppressAutoHyphens w:val="0"/>
        <w:rPr>
          <w:rFonts w:cs="Arial"/>
          <w:b/>
          <w:bCs/>
          <w:caps/>
          <w:kern w:val="1"/>
          <w:sz w:val="28"/>
          <w:szCs w:val="26"/>
        </w:rPr>
      </w:pPr>
      <w:r>
        <w:br w:type="page"/>
      </w:r>
    </w:p>
    <w:p w14:paraId="74D4B3B1" w14:textId="499264F2" w:rsidR="00C80377" w:rsidRDefault="000C3077" w:rsidP="00C80377">
      <w:pPr>
        <w:pStyle w:val="Overskrift1"/>
      </w:pPr>
      <w:bookmarkStart w:id="39" w:name="_Toc414204427"/>
      <w:bookmarkStart w:id="40" w:name="_Toc213664200"/>
      <w:r>
        <w:lastRenderedPageBreak/>
        <w:t>BILAG 1</w:t>
      </w:r>
      <w:r w:rsidR="00C80377">
        <w:t xml:space="preserve">: </w:t>
      </w:r>
      <w:r w:rsidR="00C80377" w:rsidRPr="00C80377">
        <w:t>Overordnet beskrivelse av de ytelser rammeavtalen gjelder</w:t>
      </w:r>
      <w:bookmarkEnd w:id="39"/>
      <w:bookmarkEnd w:id="40"/>
    </w:p>
    <w:p w14:paraId="01783149" w14:textId="00485602" w:rsidR="00C80377" w:rsidRDefault="00C80377" w:rsidP="00C80377"/>
    <w:p w14:paraId="0684B217" w14:textId="2E97EEEE" w:rsidR="009303E0" w:rsidRDefault="007A795B" w:rsidP="00864F7F">
      <w:r>
        <w:t xml:space="preserve">Statens vegvesen </w:t>
      </w:r>
      <w:r w:rsidR="00530ADA">
        <w:t xml:space="preserve">(Kunden) </w:t>
      </w:r>
      <w:r>
        <w:t xml:space="preserve">skal etablere en ny rammeavtale på innkjøp av </w:t>
      </w:r>
      <w:r w:rsidR="0030401B">
        <w:t>Palo Alto</w:t>
      </w:r>
      <w:r w:rsidR="00A32D24">
        <w:t xml:space="preserve"> Network</w:t>
      </w:r>
      <w:r w:rsidR="00187331">
        <w:t>ing</w:t>
      </w:r>
      <w:r>
        <w:t xml:space="preserve"> (heretter omtalt som </w:t>
      </w:r>
      <w:r w:rsidR="0030401B">
        <w:t>Palo Alto</w:t>
      </w:r>
      <w:r>
        <w:t xml:space="preserve">) nettverksprodukter da </w:t>
      </w:r>
      <w:r w:rsidR="00600DFB">
        <w:t xml:space="preserve">disse produktene er tatt ut av </w:t>
      </w:r>
      <w:r w:rsidR="002878D6">
        <w:t>en eksisterende rammeavtale</w:t>
      </w:r>
      <w:r w:rsidR="002F79E9">
        <w:t>.</w:t>
      </w:r>
    </w:p>
    <w:p w14:paraId="7B1068B4" w14:textId="77777777" w:rsidR="005C6998" w:rsidRDefault="005C6998" w:rsidP="007A795B"/>
    <w:p w14:paraId="03FF5FA5" w14:textId="2BF19323" w:rsidR="003C5456" w:rsidRPr="003C5456" w:rsidRDefault="003C5456" w:rsidP="003C5456">
      <w:r w:rsidRPr="003C5456">
        <w:t xml:space="preserve">Statens vegvesen har over tid benyttet sikkerhetsprodukter fra Palo Alto som en sentral del av sin sikkerhetsarkitektur. </w:t>
      </w:r>
      <w:r w:rsidR="000C30E3">
        <w:t xml:space="preserve">Det jobbes med </w:t>
      </w:r>
      <w:r w:rsidRPr="003C5456">
        <w:t>integr</w:t>
      </w:r>
      <w:r w:rsidR="001213D3">
        <w:t>ering av IT- og OT-miljøer</w:t>
      </w:r>
      <w:r w:rsidRPr="003C5456">
        <w:t>,</w:t>
      </w:r>
      <w:r w:rsidR="00F742E7">
        <w:t xml:space="preserve"> for å </w:t>
      </w:r>
      <w:r w:rsidRPr="003C5456">
        <w:t>understøtte krav til sikker segmentering, særlig på lag 3-nivå, som er avgjørende for å beskytte kritisk infrastruktur og industrielle kontrollsystemer</w:t>
      </w:r>
    </w:p>
    <w:p w14:paraId="25B17163" w14:textId="77777777" w:rsidR="003C5456" w:rsidRDefault="003C5456" w:rsidP="007A795B"/>
    <w:p w14:paraId="3F9C09A9" w14:textId="6AED1181" w:rsidR="00B374D7" w:rsidRDefault="00B374D7" w:rsidP="00B374D7">
      <w:r w:rsidRPr="00B374D7">
        <w:t xml:space="preserve">Videre er eksisterende løsning </w:t>
      </w:r>
      <w:proofErr w:type="gramStart"/>
      <w:r w:rsidR="00CF6623">
        <w:t>integrert</w:t>
      </w:r>
      <w:proofErr w:type="gramEnd"/>
      <w:r w:rsidR="00CF6623">
        <w:t xml:space="preserve"> </w:t>
      </w:r>
      <w:r w:rsidR="00CB5843">
        <w:t xml:space="preserve">med </w:t>
      </w:r>
      <w:proofErr w:type="spellStart"/>
      <w:r w:rsidRPr="00B374D7">
        <w:t>Azure</w:t>
      </w:r>
      <w:proofErr w:type="spellEnd"/>
      <w:r w:rsidRPr="00B374D7">
        <w:t xml:space="preserve"> og øvrige skyløsninger</w:t>
      </w:r>
      <w:r w:rsidR="00F3004B">
        <w:t xml:space="preserve"> som benyttes i Statens Vegvesen</w:t>
      </w:r>
      <w:r w:rsidRPr="00B374D7">
        <w:t>, inkludert sentrale sikkerhets- og identitetsmekanismer, noe som gir god samhandling og helhetlig sikkerhetsstyring på tvers av hybrid infrastruktur. Etablerte integrasjoner med tilstøtende systemer og automatiseringsverktøy bidrar til effektiv drift og redusert operasjonell risiko.</w:t>
      </w:r>
    </w:p>
    <w:p w14:paraId="07E36493" w14:textId="77777777" w:rsidR="00B374D7" w:rsidRPr="00B374D7" w:rsidRDefault="00B374D7" w:rsidP="00B374D7"/>
    <w:p w14:paraId="602B5E9A" w14:textId="11909372" w:rsidR="00B374D7" w:rsidRPr="00B374D7" w:rsidRDefault="00B374D7" w:rsidP="00B374D7">
      <w:r w:rsidRPr="00B374D7">
        <w:t>Det vurderes slik at overgang til andre leverandører vil innebære betydelige kostnader, økt kompleksitet og tidsbruk knyttet til reetablering av funksjonalitet, integrasjoner og sikkerhetsnivå innen OT-sikkerhet og skyintegrasjoner. Dette vil kunne medføre forsinkelser i arbeidet med å realisere en sikker, automatisert og segmentert infrastruktur.</w:t>
      </w:r>
    </w:p>
    <w:p w14:paraId="7AD91B59" w14:textId="099EF88E" w:rsidR="00B374D7" w:rsidRPr="00B374D7" w:rsidRDefault="00B374D7" w:rsidP="00B374D7">
      <w:r w:rsidRPr="00B374D7">
        <w:t>På denne bakgrunn videreføres eksisterende løsning basert på Palo Alto-brannmurer</w:t>
      </w:r>
      <w:r w:rsidR="003477FC">
        <w:t>.</w:t>
      </w:r>
    </w:p>
    <w:p w14:paraId="39612D35" w14:textId="77777777" w:rsidR="009303E0" w:rsidRDefault="009303E0" w:rsidP="007A795B"/>
    <w:p w14:paraId="195E5AD6" w14:textId="04483D5C" w:rsidR="007A795B" w:rsidRDefault="007A795B" w:rsidP="007A795B">
      <w:r>
        <w:t>Denne rammeavtalen skal tilrettelegge for innkjøp av produkter</w:t>
      </w:r>
      <w:r w:rsidR="00600F64">
        <w:t xml:space="preserve"> </w:t>
      </w:r>
      <w:r>
        <w:t xml:space="preserve">og tjenester for å understøtte etatens behov innenfor nettverksprodukter fra </w:t>
      </w:r>
      <w:r w:rsidR="006A0175">
        <w:t>Palo Alto</w:t>
      </w:r>
      <w:r>
        <w:t>. Dette inkluderer både maskinvare og programvare fra produsenten og tredjepartsprodukter</w:t>
      </w:r>
      <w:r w:rsidR="00F07B37">
        <w:t xml:space="preserve"> </w:t>
      </w:r>
      <w:r>
        <w:t xml:space="preserve">for å understøtte produktene til </w:t>
      </w:r>
      <w:r w:rsidR="00F07B37">
        <w:t xml:space="preserve">Palo Alto </w:t>
      </w:r>
      <w:proofErr w:type="spellStart"/>
      <w:r w:rsidR="00F07B37">
        <w:t>networks</w:t>
      </w:r>
      <w:proofErr w:type="spellEnd"/>
      <w:r>
        <w:t xml:space="preserve"> samt konsulentbistand i forbindelse med implementering av innkjøpte produkter.</w:t>
      </w:r>
    </w:p>
    <w:p w14:paraId="53CF7A84" w14:textId="77777777" w:rsidR="007A795B" w:rsidRDefault="007A795B" w:rsidP="007A795B"/>
    <w:p w14:paraId="599BEB53" w14:textId="17C83561" w:rsidR="007A795B" w:rsidRDefault="007A795B" w:rsidP="007A795B">
      <w:r>
        <w:t xml:space="preserve">Rammeavtalen skal også omfatte supportavtale på relevant utstyr fra </w:t>
      </w:r>
      <w:r w:rsidR="006A0175">
        <w:t xml:space="preserve">Palo Alto </w:t>
      </w:r>
      <w:r w:rsidR="00F07B37">
        <w:t xml:space="preserve">på dagens </w:t>
      </w:r>
      <w:r w:rsidR="00CB5843">
        <w:t>internettbrannmurer</w:t>
      </w:r>
      <w:r w:rsidR="006D1072">
        <w:t>.</w:t>
      </w:r>
    </w:p>
    <w:p w14:paraId="796B817C" w14:textId="77777777" w:rsidR="005E33C7" w:rsidRDefault="005E33C7" w:rsidP="007A795B"/>
    <w:p w14:paraId="167E4801" w14:textId="4CB88588" w:rsidR="005E33C7" w:rsidRPr="006E1298" w:rsidRDefault="005E33C7" w:rsidP="007A795B">
      <w:pPr>
        <w:rPr>
          <w:strike/>
          <w:color w:val="FF0000"/>
        </w:rPr>
      </w:pPr>
      <w:r w:rsidRPr="00CB5843">
        <w:t xml:space="preserve">Eksisterende Palo Alto infrastruktur hos Statens vegvesen kan ha </w:t>
      </w:r>
      <w:r w:rsidR="00232FEC" w:rsidRPr="00CB5843">
        <w:t>support/lisensavtaler som ikke har utløpt. Disse vil fortsette å løpe hos eksisterende leverandør og en eventuell fornyelse vil gjøres med vinneren av rammeavtale</w:t>
      </w:r>
      <w:r w:rsidR="00CB5843">
        <w:t>n.</w:t>
      </w:r>
    </w:p>
    <w:p w14:paraId="4D9FB308" w14:textId="77777777" w:rsidR="007A795B" w:rsidRDefault="007A795B" w:rsidP="007A795B"/>
    <w:p w14:paraId="4C942310" w14:textId="04A3B466" w:rsidR="007A795B" w:rsidRDefault="007A795B" w:rsidP="007A795B">
      <w:r>
        <w:t xml:space="preserve">Etatens ulike tekniske nett for overvåkning og drift av vegnettet og omfattes </w:t>
      </w:r>
      <w:r w:rsidR="00113094">
        <w:t xml:space="preserve">ikke </w:t>
      </w:r>
      <w:r>
        <w:t xml:space="preserve">av denne anskaffelsen. Det skal allikevel være mulig for miljøene som driver det tekniske nettet å benytte denne avtalen for å supplere sine egne vedlikeholdsavtaler med utstyr og konsulenttjenester knyttet til de tekniske nettene. Denne avtalen er ikke til hinder for at andre deler av </w:t>
      </w:r>
      <w:r w:rsidR="00530ADA">
        <w:t xml:space="preserve">Statens vegvesen </w:t>
      </w:r>
      <w:r>
        <w:t>kan tegne egne avtaler på utstyr fra denne eller andre leverandører og reguleres derfor ikke av denne avtalen.</w:t>
      </w:r>
    </w:p>
    <w:p w14:paraId="65582577" w14:textId="77777777" w:rsidR="000828CF" w:rsidRDefault="000828CF" w:rsidP="007A795B"/>
    <w:p w14:paraId="7646022E" w14:textId="57C39122" w:rsidR="00FF361E" w:rsidRDefault="000828CF" w:rsidP="00710283">
      <w:r>
        <w:t xml:space="preserve">Hovedvekten av uttak fra rammeavtalen vil være i forbindelse med fornyelse og modernisering av infrastrukturen på </w:t>
      </w:r>
      <w:r w:rsidR="00297457">
        <w:t>KUNDENS lokasjoner</w:t>
      </w:r>
      <w:r>
        <w:t>. Produktene som benyttes her er videre spesifisert under hvilke produkter man skal evaluere pris på.</w:t>
      </w:r>
    </w:p>
    <w:p w14:paraId="72329B4E" w14:textId="2CF88DBD" w:rsidR="36D8EEE8" w:rsidRDefault="36D8EEE8"/>
    <w:p w14:paraId="6328CD1F" w14:textId="0C57DAD7" w:rsidR="36D8EEE8" w:rsidRDefault="36D8EEE8" w:rsidP="36D8EEE8">
      <w:pPr>
        <w:rPr>
          <w:rFonts w:eastAsia="Arial" w:cs="Arial"/>
          <w:b/>
          <w:bCs/>
          <w:highlight w:val="yellow"/>
        </w:rPr>
      </w:pPr>
    </w:p>
    <w:p w14:paraId="71F687DA" w14:textId="77777777" w:rsidR="00772468" w:rsidRDefault="00772468" w:rsidP="36D8EEE8">
      <w:pPr>
        <w:rPr>
          <w:rFonts w:eastAsia="Arial" w:cs="Arial"/>
          <w:b/>
          <w:bCs/>
          <w:highlight w:val="yellow"/>
        </w:rPr>
      </w:pPr>
    </w:p>
    <w:p w14:paraId="73650602" w14:textId="77777777" w:rsidR="00772468" w:rsidRDefault="00772468" w:rsidP="36D8EEE8">
      <w:pPr>
        <w:rPr>
          <w:rFonts w:eastAsia="Arial" w:cs="Arial"/>
          <w:b/>
          <w:bCs/>
          <w:highlight w:val="yellow"/>
        </w:rPr>
      </w:pPr>
    </w:p>
    <w:p w14:paraId="1123F8C3" w14:textId="77777777" w:rsidR="00772468" w:rsidRDefault="00772468" w:rsidP="36D8EEE8">
      <w:pPr>
        <w:rPr>
          <w:rFonts w:eastAsia="Arial" w:cs="Arial"/>
          <w:b/>
          <w:bCs/>
          <w:highlight w:val="yellow"/>
        </w:rPr>
      </w:pPr>
    </w:p>
    <w:p w14:paraId="3DFF059B" w14:textId="77777777" w:rsidR="00772468" w:rsidRDefault="00772468" w:rsidP="36D8EEE8">
      <w:pPr>
        <w:rPr>
          <w:rFonts w:eastAsia="Arial" w:cs="Arial"/>
          <w:b/>
          <w:bCs/>
          <w:highlight w:val="yellow"/>
        </w:rPr>
      </w:pPr>
    </w:p>
    <w:p w14:paraId="396C9D66" w14:textId="2C0B0657" w:rsidR="6A4B6780" w:rsidRDefault="6A4B6780" w:rsidP="36D8EEE8">
      <w:r w:rsidRPr="00B920CD">
        <w:rPr>
          <w:rFonts w:eastAsia="Arial" w:cs="Arial"/>
          <w:b/>
          <w:bCs/>
        </w:rPr>
        <w:lastRenderedPageBreak/>
        <w:t>Omfang</w:t>
      </w:r>
      <w:r w:rsidR="006A2C2B" w:rsidRPr="00B920CD">
        <w:rPr>
          <w:rFonts w:eastAsia="Arial" w:cs="Arial"/>
          <w:b/>
          <w:bCs/>
        </w:rPr>
        <w:t xml:space="preserve"> og </w:t>
      </w:r>
      <w:r w:rsidRPr="00B920CD">
        <w:rPr>
          <w:rFonts w:eastAsia="Arial" w:cs="Arial"/>
          <w:b/>
          <w:bCs/>
        </w:rPr>
        <w:t>volum</w:t>
      </w:r>
    </w:p>
    <w:p w14:paraId="5B519AC5" w14:textId="7A0BCD63" w:rsidR="36D8EEE8" w:rsidRDefault="36D8EEE8" w:rsidP="36D8EEE8">
      <w:pPr>
        <w:spacing w:line="259" w:lineRule="auto"/>
        <w:rPr>
          <w:rFonts w:eastAsia="Arial" w:cs="Arial"/>
        </w:rPr>
      </w:pPr>
    </w:p>
    <w:p w14:paraId="76274980" w14:textId="77777777" w:rsidR="00981D20" w:rsidRDefault="00981D20" w:rsidP="00981D2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line="259" w:lineRule="auto"/>
        <w:rPr>
          <w:rFonts w:eastAsia="Arial" w:cs="Arial"/>
        </w:rPr>
      </w:pPr>
      <w:r w:rsidRPr="00981D20">
        <w:rPr>
          <w:rFonts w:eastAsia="Arial" w:cs="Arial"/>
        </w:rPr>
        <w:t>I løpet av avtaleperioden på fire år estimeres anskaffelsesvolumet til å være i størrelsesorden 25-50 millioner kroner. Av dette forventes support- og vedlikeholdstjenester å utgjøre om lag 3-5 millioner kroner per år. I tillegg kommer investeringer i maskinvare, som anslås til mellom 1 og 10 millioner kroner per år.</w:t>
      </w:r>
    </w:p>
    <w:p w14:paraId="317CE146" w14:textId="77777777" w:rsidR="00981D20" w:rsidRPr="00981D20" w:rsidRDefault="00981D20" w:rsidP="00981D2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line="259" w:lineRule="auto"/>
        <w:rPr>
          <w:rFonts w:eastAsia="Arial" w:cs="Arial"/>
        </w:rPr>
      </w:pPr>
    </w:p>
    <w:p w14:paraId="5C3BB6B3" w14:textId="77777777" w:rsidR="00981D20" w:rsidRPr="00981D20" w:rsidRDefault="00981D20" w:rsidP="00981D2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line="259" w:lineRule="auto"/>
        <w:rPr>
          <w:rFonts w:eastAsia="Arial" w:cs="Arial"/>
        </w:rPr>
      </w:pPr>
      <w:r w:rsidRPr="00981D20">
        <w:rPr>
          <w:rFonts w:eastAsia="Arial" w:cs="Arial"/>
        </w:rPr>
        <w:t>Estimatene er beheftet med usikkerhet, da det vil avhenge av fremtidige prioriteringer, tilgjengelige budsjettmidler og valgte satsingsområder. Oppgitte tall er derfor kun veiledende og innebærer ingen kjøpsforpliktelser for Statens vegvesen.</w:t>
      </w:r>
    </w:p>
    <w:p w14:paraId="5249F368" w14:textId="77777777" w:rsidR="00981D20" w:rsidRDefault="00981D20" w:rsidP="00981D2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line="259" w:lineRule="auto"/>
        <w:rPr>
          <w:rFonts w:eastAsia="Arial" w:cs="Arial"/>
        </w:rPr>
      </w:pPr>
    </w:p>
    <w:p w14:paraId="176E2F11" w14:textId="5B19CDE9" w:rsidR="00981D20" w:rsidRDefault="00981D20" w:rsidP="009A6CA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line="259" w:lineRule="auto"/>
        <w:rPr>
          <w:rFonts w:eastAsia="Arial" w:cs="Arial"/>
        </w:rPr>
      </w:pPr>
      <w:r w:rsidRPr="00981D20">
        <w:rPr>
          <w:rFonts w:eastAsia="Arial" w:cs="Arial"/>
        </w:rPr>
        <w:t xml:space="preserve">Med bakgrunn i dagens trusselbilde forventes det et økende behov for å styrke sikringen av trafikken mellom OT- og IT-nettverkene for å oppnå et høyere sikkerhetsnivå. Dette kan medføre behov for ytterligere brannmurløsninger i Statens vegvesens datasentre. Det kan også bli aktuelt å etablere virtuelle Palo Alto-brannmurer i </w:t>
      </w:r>
      <w:proofErr w:type="spellStart"/>
      <w:r w:rsidRPr="00981D20">
        <w:rPr>
          <w:rFonts w:eastAsia="Arial" w:cs="Arial"/>
        </w:rPr>
        <w:t>Azure</w:t>
      </w:r>
      <w:proofErr w:type="spellEnd"/>
      <w:r w:rsidRPr="00981D20">
        <w:rPr>
          <w:rFonts w:eastAsia="Arial" w:cs="Arial"/>
        </w:rPr>
        <w:t xml:space="preserve"> for å understøtte en mer fleksibel, skalerbar og </w:t>
      </w:r>
      <w:proofErr w:type="gramStart"/>
      <w:r w:rsidRPr="00981D20">
        <w:rPr>
          <w:rFonts w:eastAsia="Arial" w:cs="Arial"/>
        </w:rPr>
        <w:t>robust</w:t>
      </w:r>
      <w:proofErr w:type="gramEnd"/>
      <w:r w:rsidRPr="00981D20">
        <w:rPr>
          <w:rFonts w:eastAsia="Arial" w:cs="Arial"/>
        </w:rPr>
        <w:t xml:space="preserve"> sikkerhetsarkitektur.</w:t>
      </w:r>
    </w:p>
    <w:p w14:paraId="449C9A57" w14:textId="77777777" w:rsidR="00243E3F" w:rsidRPr="00F94674" w:rsidRDefault="00243E3F" w:rsidP="007439EF">
      <w:pPr>
        <w:pStyle w:val="Overskrift1"/>
        <w:numPr>
          <w:ilvl w:val="0"/>
          <w:numId w:val="14"/>
        </w:numPr>
        <w:tabs>
          <w:tab w:val="num" w:pos="284"/>
        </w:tabs>
        <w:spacing w:after="60"/>
        <w:ind w:left="1069" w:hanging="1069"/>
        <w:rPr>
          <w:b w:val="0"/>
          <w:bCs w:val="0"/>
          <w:caps w:val="0"/>
        </w:rPr>
      </w:pPr>
      <w:bookmarkStart w:id="41" w:name="_Toc213664201"/>
      <w:r w:rsidRPr="00F94674">
        <w:rPr>
          <w:b w:val="0"/>
          <w:bCs w:val="0"/>
          <w:caps w:val="0"/>
        </w:rPr>
        <w:t>Produktspesifikasjon</w:t>
      </w:r>
      <w:bookmarkEnd w:id="41"/>
    </w:p>
    <w:p w14:paraId="46D9E375" w14:textId="77777777" w:rsidR="00243E3F" w:rsidRDefault="00243E3F" w:rsidP="00243E3F"/>
    <w:p w14:paraId="2FF60936" w14:textId="463B4A3D" w:rsidR="00A368F1" w:rsidRDefault="00A368F1" w:rsidP="00A368F1">
      <w:r>
        <w:t xml:space="preserve">Rammeavtalen skal dekke alle produkter tilbudt fra </w:t>
      </w:r>
      <w:r w:rsidR="00833028">
        <w:t>Palo Alto Networks</w:t>
      </w:r>
      <w:r w:rsidR="00B31848">
        <w:t xml:space="preserve"> </w:t>
      </w:r>
      <w:r>
        <w:t>til bruk for Statens vegvesen sin IT-organisasjon. Eksempler på disse produktene vil være</w:t>
      </w:r>
      <w:r w:rsidR="00530ADA">
        <w:t>:</w:t>
      </w:r>
      <w:r w:rsidR="00530ADA">
        <w:br/>
      </w:r>
    </w:p>
    <w:p w14:paraId="6C96973C" w14:textId="3247C98D" w:rsidR="00A368F1" w:rsidRDefault="00A368F1" w:rsidP="00BB6DD2">
      <w:pPr>
        <w:pStyle w:val="Listeavsnitt"/>
        <w:numPr>
          <w:ilvl w:val="0"/>
          <w:numId w:val="18"/>
        </w:numPr>
      </w:pPr>
      <w:r>
        <w:t>Brannmurer og tilsvarende sikkerhetsprodukter, fysisk eller virtuelt</w:t>
      </w:r>
    </w:p>
    <w:p w14:paraId="6834D94C" w14:textId="35F4C5BC" w:rsidR="00A368F1" w:rsidRDefault="00A368F1" w:rsidP="00BB6DD2">
      <w:pPr>
        <w:pStyle w:val="Listeavsnitt"/>
        <w:numPr>
          <w:ilvl w:val="0"/>
          <w:numId w:val="18"/>
        </w:numPr>
      </w:pPr>
      <w:r>
        <w:t xml:space="preserve">Lisenser til produkter fra </w:t>
      </w:r>
      <w:r w:rsidR="006D1072">
        <w:t>Palo Alto Networks</w:t>
      </w:r>
      <w:r w:rsidR="00E87038">
        <w:t xml:space="preserve"> </w:t>
      </w:r>
      <w:r>
        <w:t xml:space="preserve"> </w:t>
      </w:r>
    </w:p>
    <w:p w14:paraId="4E81263B" w14:textId="01A5AD60" w:rsidR="00A368F1" w:rsidRDefault="00A368F1" w:rsidP="00BB6DD2">
      <w:pPr>
        <w:pStyle w:val="Listeavsnitt"/>
        <w:numPr>
          <w:ilvl w:val="0"/>
          <w:numId w:val="18"/>
        </w:numPr>
      </w:pPr>
      <w:r>
        <w:t xml:space="preserve">Appliance, fysisk eller virtuell, for kjøring av egen programvare fra </w:t>
      </w:r>
      <w:r w:rsidR="006D1072">
        <w:t>Palo Alto</w:t>
      </w:r>
      <w:r w:rsidR="00AE2ED3">
        <w:t xml:space="preserve"> Networks</w:t>
      </w:r>
      <w:r w:rsidR="00E87038">
        <w:t xml:space="preserve"> </w:t>
      </w:r>
    </w:p>
    <w:p w14:paraId="7F35234C" w14:textId="77777777" w:rsidR="00A368F1" w:rsidRDefault="00A368F1" w:rsidP="00A368F1"/>
    <w:p w14:paraId="34982561" w14:textId="5CC48F46" w:rsidR="00A368F1" w:rsidRDefault="00A368F1" w:rsidP="00A368F1">
      <w:r>
        <w:t xml:space="preserve">Utover produktgruppene nevnt ovenfor ønsker </w:t>
      </w:r>
      <w:r w:rsidR="00530ADA">
        <w:t>Kunden</w:t>
      </w:r>
      <w:r>
        <w:t xml:space="preserve"> å kunne kjøpe utstyr fra hele porteføljen til valgt leverandør. Dette for å kunne supplere eksisterende løsninger</w:t>
      </w:r>
      <w:r w:rsidR="00F27908">
        <w:t>.</w:t>
      </w:r>
    </w:p>
    <w:p w14:paraId="4BDEBD00" w14:textId="77777777" w:rsidR="00A368F1" w:rsidRDefault="00A368F1" w:rsidP="00A368F1"/>
    <w:p w14:paraId="2B906160" w14:textId="252AF2BF" w:rsidR="00A368F1" w:rsidRDefault="00A368F1" w:rsidP="00A368F1">
      <w:r>
        <w:t xml:space="preserve">For å samordne avtaler i større grad, så ønsker </w:t>
      </w:r>
      <w:r w:rsidR="00530ADA">
        <w:t>Kunden</w:t>
      </w:r>
      <w:r>
        <w:t xml:space="preserve"> å ha vedlikehold og support inn som en del av denne rammeavtalen. Eksisterende avtaler for service og support vil løpe ut sin varighet. Nye vedlikeholdsavtaler og fornyelse av eksisterende avtaler for </w:t>
      </w:r>
      <w:r w:rsidR="00AE2ED3">
        <w:t>Palo Alto</w:t>
      </w:r>
      <w:r w:rsidR="0063553C">
        <w:t xml:space="preserve"> </w:t>
      </w:r>
      <w:r>
        <w:t>vil gjøres på denne rammeavtalen der hvor dette er mulig og eksisterende avtaler utløper. Supportavtaler skal om ikke annet er avtalt, faktureres per år.</w:t>
      </w:r>
      <w:r w:rsidR="06104AC9">
        <w:t xml:space="preserve"> </w:t>
      </w:r>
    </w:p>
    <w:p w14:paraId="32770B25" w14:textId="5B9F9BCC" w:rsidR="00A20501" w:rsidRDefault="00A20501" w:rsidP="007439EF">
      <w:pPr>
        <w:pStyle w:val="Overskrift1"/>
        <w:numPr>
          <w:ilvl w:val="0"/>
          <w:numId w:val="14"/>
        </w:numPr>
        <w:tabs>
          <w:tab w:val="num" w:pos="284"/>
        </w:tabs>
        <w:spacing w:after="60"/>
        <w:ind w:left="1069" w:hanging="1069"/>
        <w:rPr>
          <w:b w:val="0"/>
          <w:caps w:val="0"/>
        </w:rPr>
      </w:pPr>
      <w:bookmarkStart w:id="42" w:name="_Toc295121927"/>
      <w:bookmarkStart w:id="43" w:name="_Toc412546618"/>
      <w:bookmarkStart w:id="44" w:name="_Toc72232075"/>
      <w:bookmarkStart w:id="45" w:name="_Toc213664202"/>
      <w:r w:rsidRPr="00F94674">
        <w:rPr>
          <w:b w:val="0"/>
          <w:caps w:val="0"/>
        </w:rPr>
        <w:t>Kravspesifikasjon</w:t>
      </w:r>
      <w:bookmarkStart w:id="46" w:name="_Toc211837679"/>
      <w:bookmarkEnd w:id="42"/>
      <w:bookmarkEnd w:id="43"/>
      <w:bookmarkEnd w:id="44"/>
      <w:bookmarkEnd w:id="45"/>
    </w:p>
    <w:p w14:paraId="1528CEF5" w14:textId="242D4424" w:rsidR="008C2B97" w:rsidRDefault="008C2B97" w:rsidP="008C2B97"/>
    <w:p w14:paraId="25E1648B" w14:textId="18469FF4" w:rsidR="009305FA" w:rsidRDefault="0036616C" w:rsidP="008C2B97">
      <w:r>
        <w:t xml:space="preserve">Leverandøren skal fylle </w:t>
      </w:r>
      <w:r w:rsidR="0054150B">
        <w:t>ut svar på Kravspesi</w:t>
      </w:r>
      <w:r w:rsidR="00FD0FF8">
        <w:t>fi</w:t>
      </w:r>
      <w:r w:rsidR="0054150B">
        <w:t>k</w:t>
      </w:r>
      <w:r w:rsidR="00FD0FF8">
        <w:t>a</w:t>
      </w:r>
      <w:r w:rsidR="0054150B">
        <w:t>sjon i vedlagt fil «Kravspesifikasjon og priser»</w:t>
      </w:r>
      <w:r w:rsidR="00211E24">
        <w:t>.</w:t>
      </w:r>
      <w:r w:rsidR="00ED6C4B">
        <w:t xml:space="preserve"> </w:t>
      </w:r>
    </w:p>
    <w:p w14:paraId="1A3BB284" w14:textId="77777777" w:rsidR="000C7668" w:rsidRDefault="000C7668" w:rsidP="008C2B97"/>
    <w:p w14:paraId="72B3CB1C" w14:textId="63D7E128" w:rsidR="000C7668" w:rsidRDefault="00211E24" w:rsidP="008C2B97">
      <w:r w:rsidRPr="00E23C20">
        <w:t xml:space="preserve">Det er i </w:t>
      </w:r>
      <w:r w:rsidR="00CB1EE1">
        <w:t>vedlegget</w:t>
      </w:r>
      <w:r w:rsidRPr="00E23C20">
        <w:t xml:space="preserve"> to faner</w:t>
      </w:r>
      <w:r w:rsidR="00E23C20" w:rsidRPr="00E23C20">
        <w:t>, «Kravspesifikasjon» og «Priser</w:t>
      </w:r>
      <w:r w:rsidR="00F112D8">
        <w:t>».</w:t>
      </w:r>
      <w:r w:rsidR="000C7668">
        <w:t xml:space="preserve"> </w:t>
      </w:r>
      <w:r w:rsidR="00FD0FF8">
        <w:t>Fanen «Kravspesifikasjon» forklares her:</w:t>
      </w:r>
    </w:p>
    <w:p w14:paraId="2F8376F8" w14:textId="77777777" w:rsidR="000C7668" w:rsidRDefault="000C7668" w:rsidP="008C2B97"/>
    <w:p w14:paraId="638C8A0F" w14:textId="31FA52B6" w:rsidR="006C48E5" w:rsidRDefault="006C48E5" w:rsidP="00AA7925">
      <w:pPr>
        <w:pStyle w:val="Listeavsnitt"/>
        <w:numPr>
          <w:ilvl w:val="0"/>
          <w:numId w:val="19"/>
        </w:numPr>
      </w:pPr>
      <w:r w:rsidRPr="007A346F">
        <w:rPr>
          <w:b/>
          <w:bCs/>
        </w:rPr>
        <w:t xml:space="preserve">Kolonnen </w:t>
      </w:r>
      <w:r w:rsidR="00BA080E" w:rsidRPr="007A346F">
        <w:rPr>
          <w:b/>
          <w:bCs/>
        </w:rPr>
        <w:t>«</w:t>
      </w:r>
      <w:r w:rsidR="009D2374" w:rsidRPr="007A346F">
        <w:rPr>
          <w:b/>
          <w:bCs/>
        </w:rPr>
        <w:t>Krav n</w:t>
      </w:r>
      <w:r w:rsidRPr="007A346F">
        <w:rPr>
          <w:b/>
          <w:bCs/>
        </w:rPr>
        <w:t>r</w:t>
      </w:r>
      <w:r w:rsidR="00967CD3" w:rsidRPr="007A346F">
        <w:rPr>
          <w:b/>
          <w:bCs/>
        </w:rPr>
        <w:t>.</w:t>
      </w:r>
      <w:r w:rsidR="00BA080E" w:rsidRPr="007A346F">
        <w:rPr>
          <w:b/>
          <w:bCs/>
        </w:rPr>
        <w:t>»</w:t>
      </w:r>
      <w:r>
        <w:t xml:space="preserve"> angir kravet med et unikt nummer</w:t>
      </w:r>
    </w:p>
    <w:p w14:paraId="110DFA55" w14:textId="2E65CA94" w:rsidR="006C48E5" w:rsidRDefault="006C48E5" w:rsidP="00AA7925">
      <w:pPr>
        <w:pStyle w:val="Listeavsnitt"/>
        <w:numPr>
          <w:ilvl w:val="0"/>
          <w:numId w:val="19"/>
        </w:numPr>
      </w:pPr>
      <w:r w:rsidRPr="007A346F">
        <w:rPr>
          <w:b/>
          <w:bCs/>
        </w:rPr>
        <w:t xml:space="preserve">Kolonnen </w:t>
      </w:r>
      <w:r w:rsidR="00BA080E" w:rsidRPr="007A346F">
        <w:rPr>
          <w:b/>
          <w:bCs/>
        </w:rPr>
        <w:t>«</w:t>
      </w:r>
      <w:r w:rsidRPr="007A346F">
        <w:rPr>
          <w:b/>
          <w:bCs/>
        </w:rPr>
        <w:t>Kravtype</w:t>
      </w:r>
      <w:r w:rsidR="00BA080E" w:rsidRPr="007A346F">
        <w:rPr>
          <w:b/>
          <w:bCs/>
        </w:rPr>
        <w:t>»</w:t>
      </w:r>
      <w:r>
        <w:t xml:space="preserve"> forteller hvilken type krav det er. </w:t>
      </w:r>
      <w:r w:rsidR="00EC544E" w:rsidRPr="00EC544E">
        <w:t>Alle krav kategorisert som enten absolutte krav eller evalueringskrav</w:t>
      </w:r>
      <w:r w:rsidR="00EC544E">
        <w:t>.</w:t>
      </w:r>
    </w:p>
    <w:p w14:paraId="73DA01DE" w14:textId="470C287D" w:rsidR="006C48E5" w:rsidRDefault="00EC544E" w:rsidP="00E74F48">
      <w:pPr>
        <w:pStyle w:val="Listeavsnitt"/>
        <w:numPr>
          <w:ilvl w:val="1"/>
          <w:numId w:val="19"/>
        </w:numPr>
      </w:pPr>
      <w:r w:rsidRPr="00EC544E">
        <w:t xml:space="preserve">Absolutte krav er minimumskrav som må være oppfylt for at tilbudet kan anses å tilfredsstille kravspesifikasjonen. Dersom absolutte krav ikke er </w:t>
      </w:r>
      <w:r w:rsidRPr="00EC544E">
        <w:lastRenderedPageBreak/>
        <w:t>oppfylt vil tilbudet normalt sett bli avvist. Det kan ikke tas forbehold mot absolutte krav.</w:t>
      </w:r>
    </w:p>
    <w:p w14:paraId="00554172" w14:textId="02629DF3" w:rsidR="006C48E5" w:rsidRDefault="009C7AE7" w:rsidP="00E74F48">
      <w:pPr>
        <w:pStyle w:val="Listeavsnitt"/>
        <w:numPr>
          <w:ilvl w:val="1"/>
          <w:numId w:val="19"/>
        </w:numPr>
      </w:pPr>
      <w:r w:rsidRPr="009C7AE7">
        <w:t xml:space="preserve">Evalueringskrav er ikke minimumskrav. Tilbudets oppfyllelse av disse vil bli evaluert og det tilbudet som oppfyller et evalueringskrav best vil få flest poeng. </w:t>
      </w:r>
    </w:p>
    <w:p w14:paraId="73653AD0" w14:textId="1E0E1A15" w:rsidR="000E5931" w:rsidRDefault="004D0C61" w:rsidP="000E5931">
      <w:pPr>
        <w:pStyle w:val="Listeavsnitt"/>
        <w:numPr>
          <w:ilvl w:val="0"/>
          <w:numId w:val="19"/>
        </w:numPr>
      </w:pPr>
      <w:r w:rsidRPr="007A346F">
        <w:rPr>
          <w:b/>
          <w:bCs/>
        </w:rPr>
        <w:t>Kolonnen</w:t>
      </w:r>
      <w:r w:rsidR="000E5931" w:rsidRPr="007A346F">
        <w:rPr>
          <w:b/>
          <w:bCs/>
        </w:rPr>
        <w:t xml:space="preserve"> «Leverandørens oppfyllelse».</w:t>
      </w:r>
      <w:r>
        <w:t xml:space="preserve"> </w:t>
      </w:r>
      <w:r w:rsidR="000E5931">
        <w:t>Leverandøren angir i hvilken grad kravet er oppfylt ved følgende svarmuligheter:</w:t>
      </w:r>
    </w:p>
    <w:p w14:paraId="0D8E427D" w14:textId="34F37DF6" w:rsidR="000E5931" w:rsidRDefault="000E5931" w:rsidP="004D0C61">
      <w:pPr>
        <w:pStyle w:val="Listeavsnitt"/>
        <w:numPr>
          <w:ilvl w:val="1"/>
          <w:numId w:val="19"/>
        </w:numPr>
      </w:pPr>
      <w:r>
        <w:t>Ja: Leverandøren/løsningen dekker kravet</w:t>
      </w:r>
    </w:p>
    <w:p w14:paraId="259971E1" w14:textId="74ADBAFA" w:rsidR="000E5931" w:rsidRDefault="000E5931" w:rsidP="004D0C61">
      <w:pPr>
        <w:pStyle w:val="Listeavsnitt"/>
        <w:numPr>
          <w:ilvl w:val="1"/>
          <w:numId w:val="19"/>
        </w:numPr>
      </w:pPr>
      <w:r>
        <w:t>Nei: Leverandøren/løsningen dekker ikke kravet</w:t>
      </w:r>
    </w:p>
    <w:p w14:paraId="4B06143F" w14:textId="1E97FEFF" w:rsidR="000E5931" w:rsidRDefault="000E5931" w:rsidP="004D0C61">
      <w:pPr>
        <w:pStyle w:val="Listeavsnitt"/>
        <w:numPr>
          <w:ilvl w:val="1"/>
          <w:numId w:val="19"/>
        </w:numPr>
      </w:pPr>
      <w:r>
        <w:t>Delvis: Leverandøren/løsningen dekker i noen grad kravet, men oppfylles ikke 100%.</w:t>
      </w:r>
    </w:p>
    <w:p w14:paraId="05766179" w14:textId="45B5C0D3" w:rsidR="000C7668" w:rsidRDefault="006C48E5" w:rsidP="007A346F">
      <w:pPr>
        <w:pStyle w:val="Listeavsnitt"/>
        <w:numPr>
          <w:ilvl w:val="0"/>
          <w:numId w:val="19"/>
        </w:numPr>
      </w:pPr>
      <w:r w:rsidRPr="007A346F">
        <w:rPr>
          <w:b/>
          <w:bCs/>
        </w:rPr>
        <w:t>Kolonnen “Leverandørens besvarelse”</w:t>
      </w:r>
      <w:r w:rsidR="00B1369C">
        <w:t xml:space="preserve">. </w:t>
      </w:r>
      <w:r w:rsidR="00E936BE" w:rsidRPr="00E936BE">
        <w:t xml:space="preserve">Leverandøren angir i denne kolonnen besvarelsen av kravet. Besvarelsen bør være kort og presis. Evt. supplerende informasjon til besvarelsen kan vedlegges som særskilt dokument eller i SSA-L Bilag 2. Det skal være en klar og tydelig henvisning til det aktuelle kravet (eks. </w:t>
      </w:r>
      <w:proofErr w:type="spellStart"/>
      <w:r w:rsidR="00E936BE" w:rsidRPr="00E936BE">
        <w:t>kravnr</w:t>
      </w:r>
      <w:proofErr w:type="spellEnd"/>
      <w:r w:rsidR="00E936BE" w:rsidRPr="00E936BE">
        <w:t xml:space="preserve">.) Merk, bruk av lenker </w:t>
      </w:r>
      <w:r w:rsidR="00E80D9D" w:rsidRPr="00E936BE">
        <w:t xml:space="preserve">kan </w:t>
      </w:r>
      <w:r w:rsidR="00E936BE" w:rsidRPr="00E936BE">
        <w:t>ikke inngå i kundens vurdering av krav.</w:t>
      </w:r>
      <w:r w:rsidR="007A346F">
        <w:t xml:space="preserve"> </w:t>
      </w:r>
      <w:r w:rsidR="007A346F" w:rsidRPr="007A346F">
        <w:t xml:space="preserve">Dersom det er svart </w:t>
      </w:r>
      <w:r w:rsidR="007A346F">
        <w:t>«Nei»</w:t>
      </w:r>
      <w:r w:rsidR="007A346F" w:rsidRPr="007A346F">
        <w:t xml:space="preserve"> under Leverandørens oppfyllelse skal avviket kort beskrives.</w:t>
      </w:r>
    </w:p>
    <w:p w14:paraId="07554891" w14:textId="151C1D1E" w:rsidR="00EC265A" w:rsidRDefault="007A346F" w:rsidP="00EC265A">
      <w:pPr>
        <w:pStyle w:val="Listeavsnitt"/>
        <w:numPr>
          <w:ilvl w:val="0"/>
          <w:numId w:val="19"/>
        </w:numPr>
      </w:pPr>
      <w:r w:rsidRPr="007A346F">
        <w:rPr>
          <w:b/>
          <w:bCs/>
        </w:rPr>
        <w:t xml:space="preserve">Kolonnen “Leverandørens </w:t>
      </w:r>
      <w:r w:rsidR="0036616C">
        <w:rPr>
          <w:b/>
          <w:bCs/>
        </w:rPr>
        <w:t>henvisning</w:t>
      </w:r>
      <w:r w:rsidRPr="007A346F">
        <w:rPr>
          <w:b/>
          <w:bCs/>
        </w:rPr>
        <w:t>”</w:t>
      </w:r>
      <w:r>
        <w:t xml:space="preserve">. </w:t>
      </w:r>
      <w:r w:rsidR="00EC265A" w:rsidRPr="00EC265A">
        <w:t>Leverandøren skal i denne kolonne angi hvor Statens vegvesen kan finne evt. supplerende informasjon for besvarelse av kravet.</w:t>
      </w:r>
    </w:p>
    <w:p w14:paraId="4B681790" w14:textId="77777777" w:rsidR="00047187" w:rsidRDefault="00047187">
      <w:pPr>
        <w:suppressAutoHyphens w:val="0"/>
        <w:rPr>
          <w:rFonts w:cs="Arial"/>
          <w:b/>
          <w:bCs/>
          <w:caps/>
          <w:kern w:val="1"/>
          <w:sz w:val="28"/>
          <w:szCs w:val="26"/>
        </w:rPr>
      </w:pPr>
      <w:bookmarkStart w:id="47" w:name="_Toc414204428"/>
      <w:bookmarkEnd w:id="46"/>
      <w:r>
        <w:br w:type="page"/>
      </w:r>
    </w:p>
    <w:p w14:paraId="588E4E3D" w14:textId="5CB5F440" w:rsidR="00C80377" w:rsidRPr="00C80377" w:rsidRDefault="003F2D40" w:rsidP="003F2D40">
      <w:pPr>
        <w:pStyle w:val="Overskrift1"/>
      </w:pPr>
      <w:bookmarkStart w:id="48" w:name="_Toc213664203"/>
      <w:r>
        <w:lastRenderedPageBreak/>
        <w:t xml:space="preserve">Bilag 2: Prosedyrer </w:t>
      </w:r>
      <w:r w:rsidR="00294AD2">
        <w:t>for avrop innenfor rammeavtalen</w:t>
      </w:r>
      <w:bookmarkEnd w:id="47"/>
      <w:bookmarkEnd w:id="48"/>
    </w:p>
    <w:p w14:paraId="689B037F" w14:textId="77777777" w:rsidR="00FF60E0" w:rsidRDefault="00FF60E0" w:rsidP="00C80377"/>
    <w:p w14:paraId="27ED245D" w14:textId="77777777" w:rsidR="00E80D9D" w:rsidRDefault="00E80D9D" w:rsidP="00E80D9D">
      <w:r>
        <w:t xml:space="preserve">Kjøp på rammeavtalen gjøres ved skriftlige bestillinger til leverandøren. Bestilling vil foretas av dedikerte bestillere. </w:t>
      </w:r>
    </w:p>
    <w:p w14:paraId="4F98DE5F" w14:textId="77777777" w:rsidR="00E80D9D" w:rsidRDefault="00E80D9D" w:rsidP="00E80D9D"/>
    <w:p w14:paraId="3697D381" w14:textId="77777777" w:rsidR="00E80D9D" w:rsidRDefault="00E80D9D" w:rsidP="00E80D9D">
      <w:r>
        <w:t>Ved kjøp av for eksempel tjenester, eller ved spesielle leveranser innenfor rammeavtalen kan dette kun gjøres skriftlig av navngitte bestillere.</w:t>
      </w:r>
    </w:p>
    <w:p w14:paraId="7999D267" w14:textId="77777777" w:rsidR="00E80D9D" w:rsidRDefault="00E80D9D" w:rsidP="00E80D9D"/>
    <w:p w14:paraId="4047297E" w14:textId="22859667" w:rsidR="003A2737" w:rsidRPr="003A2737" w:rsidRDefault="003A2737" w:rsidP="003A2737">
      <w:r w:rsidRPr="003A2737">
        <w:t>Statens vegvesen ønsker å bestille elektronisk via fritek</w:t>
      </w:r>
      <w:r>
        <w:t>st</w:t>
      </w:r>
      <w:r w:rsidRPr="003A2737">
        <w:t>bestillinger.</w:t>
      </w:r>
      <w:r w:rsidR="00D70E1C">
        <w:t xml:space="preserve"> </w:t>
      </w:r>
      <w:r w:rsidRPr="003A2737">
        <w:t>Her vil kunden be om tilbud på varer og Leverandøren skal levere skriftlig</w:t>
      </w:r>
      <w:r w:rsidR="00627069">
        <w:t xml:space="preserve"> tilbud</w:t>
      </w:r>
      <w:r w:rsidRPr="003A2737">
        <w:t xml:space="preserve">. Hvis tilbudet aksepteres, så bestiller kunden varene via fritekstbestilling i e-handelsløsning. </w:t>
      </w:r>
    </w:p>
    <w:p w14:paraId="1D29B1C1" w14:textId="77777777" w:rsidR="00E80D9D" w:rsidRDefault="00E80D9D" w:rsidP="00E80D9D"/>
    <w:p w14:paraId="63950829" w14:textId="77777777" w:rsidR="00E80D9D" w:rsidRPr="00C403FC" w:rsidRDefault="00E80D9D" w:rsidP="00E80D9D">
      <w:pPr>
        <w:rPr>
          <w:b/>
        </w:rPr>
      </w:pPr>
      <w:r w:rsidRPr="00C403FC">
        <w:rPr>
          <w:b/>
        </w:rPr>
        <w:t>Leveringsbestillinger:</w:t>
      </w:r>
    </w:p>
    <w:p w14:paraId="6766FEEF" w14:textId="3C802837" w:rsidR="00E80D9D" w:rsidRPr="00F87BED" w:rsidRDefault="00E80D9D" w:rsidP="00E80D9D">
      <w:r w:rsidRPr="00F87BED">
        <w:t>Leverandør skal sende ordrebekreftelse og leveringsbekreftelse på alle bestillinger.</w:t>
      </w:r>
    </w:p>
    <w:p w14:paraId="14C0D0BE" w14:textId="77777777" w:rsidR="00657D97" w:rsidRPr="006E1298" w:rsidRDefault="00657D97" w:rsidP="00C403FC">
      <w:pPr>
        <w:rPr>
          <w:highlight w:val="yellow"/>
        </w:rPr>
      </w:pPr>
    </w:p>
    <w:p w14:paraId="3DB6A210" w14:textId="77777777" w:rsidR="00047E7D" w:rsidRPr="002D5976" w:rsidRDefault="00047E7D" w:rsidP="00C80377"/>
    <w:p w14:paraId="51E290DD" w14:textId="77777777" w:rsidR="00FF60E0" w:rsidRDefault="00FF60E0" w:rsidP="00C80377"/>
    <w:p w14:paraId="2EEEB230" w14:textId="77777777" w:rsidR="009320C5" w:rsidRDefault="009320C5" w:rsidP="00C80377"/>
    <w:p w14:paraId="2B86C04C" w14:textId="77777777" w:rsidR="00F17719" w:rsidRDefault="00F17719">
      <w:pPr>
        <w:suppressAutoHyphens w:val="0"/>
        <w:rPr>
          <w:rFonts w:cs="Arial"/>
          <w:b/>
          <w:bCs/>
          <w:caps/>
          <w:kern w:val="1"/>
          <w:sz w:val="28"/>
          <w:szCs w:val="26"/>
        </w:rPr>
      </w:pPr>
      <w:bookmarkStart w:id="49" w:name="_Toc414204429"/>
      <w:r>
        <w:br w:type="page"/>
      </w:r>
    </w:p>
    <w:p w14:paraId="0129E1EA" w14:textId="50DF8F3C" w:rsidR="00B5047C" w:rsidRDefault="00B5047C" w:rsidP="00B5047C">
      <w:pPr>
        <w:pStyle w:val="Overskrift1"/>
      </w:pPr>
      <w:bookmarkStart w:id="50" w:name="_Toc213664204"/>
      <w:r>
        <w:lastRenderedPageBreak/>
        <w:t>Bilag 3: Avtalevilkår for kontrakter som kan tildeles innenfor rammeavtalen med utfylte bilag</w:t>
      </w:r>
      <w:bookmarkEnd w:id="49"/>
      <w:bookmarkEnd w:id="50"/>
    </w:p>
    <w:p w14:paraId="4E98501B" w14:textId="0A7A309A" w:rsidR="00C225B5" w:rsidRDefault="00C225B5" w:rsidP="00C225B5">
      <w:r>
        <w:t xml:space="preserve">Ved avrop på denne rammeavtalen, gjelder </w:t>
      </w:r>
      <w:bookmarkStart w:id="51" w:name="_Hlk213665730"/>
      <w:r>
        <w:t>de generelle bestemmelsene i Statens standardavtale for IT-anskaffelser, Kjøpsavtalen (SSA-K)</w:t>
      </w:r>
      <w:r w:rsidR="00E80D9D">
        <w:t>, og / eller avtale om løpende tjenester (SSA-L).</w:t>
      </w:r>
      <w:bookmarkEnd w:id="51"/>
    </w:p>
    <w:p w14:paraId="4445EED4" w14:textId="77777777" w:rsidR="00C225B5" w:rsidRDefault="00C225B5" w:rsidP="00C225B5"/>
    <w:p w14:paraId="49E81EBF" w14:textId="77777777" w:rsidR="00C225B5" w:rsidRDefault="00C225B5" w:rsidP="00C225B5">
      <w:r>
        <w:t xml:space="preserve">Ved tjenestekjøp, skal dersom ikke annet er spesifisert, gjelder de generelle bestemmelsene i Statens standardavtale for IT-anskaffelser, bistandsavtalen (SSA-B).  </w:t>
      </w:r>
    </w:p>
    <w:p w14:paraId="50BC06D0" w14:textId="77777777" w:rsidR="001E7B4B" w:rsidRDefault="001E7B4B" w:rsidP="001E7B4B"/>
    <w:p w14:paraId="3A067B55" w14:textId="77777777" w:rsidR="00527E9E" w:rsidRDefault="00527E9E">
      <w:pPr>
        <w:suppressAutoHyphens w:val="0"/>
        <w:rPr>
          <w:rFonts w:cs="Arial"/>
          <w:b/>
          <w:bCs/>
          <w:caps/>
          <w:kern w:val="1"/>
          <w:sz w:val="28"/>
          <w:szCs w:val="26"/>
        </w:rPr>
      </w:pPr>
      <w:bookmarkStart w:id="52" w:name="_Toc414204430"/>
      <w:r>
        <w:br w:type="page"/>
      </w:r>
    </w:p>
    <w:p w14:paraId="2F817DB5" w14:textId="016926E9" w:rsidR="001E7B4B" w:rsidRDefault="001E7B4B" w:rsidP="001E7B4B">
      <w:pPr>
        <w:pStyle w:val="Overskrift1"/>
      </w:pPr>
      <w:bookmarkStart w:id="53" w:name="_Toc213664205"/>
      <w:r>
        <w:lastRenderedPageBreak/>
        <w:t>Bilag 4: Administrative bestemmelser</w:t>
      </w:r>
      <w:bookmarkEnd w:id="52"/>
      <w:bookmarkEnd w:id="53"/>
    </w:p>
    <w:p w14:paraId="08B603F8" w14:textId="77777777" w:rsidR="00E33314" w:rsidRDefault="00E33314" w:rsidP="00E33314"/>
    <w:p w14:paraId="49C2F851" w14:textId="77777777" w:rsidR="00E33314" w:rsidRDefault="00E33314" w:rsidP="003775D6">
      <w:pPr>
        <w:pStyle w:val="Overskriftbilagnummerert"/>
        <w:numPr>
          <w:ilvl w:val="0"/>
          <w:numId w:val="0"/>
        </w:numPr>
      </w:pPr>
      <w:r>
        <w:t>Hvem som forvalter rammeavtalen</w:t>
      </w:r>
    </w:p>
    <w:p w14:paraId="57BD103E" w14:textId="77777777" w:rsidR="00E33314" w:rsidRDefault="00E33314" w:rsidP="00E33314"/>
    <w:p w14:paraId="5876D889" w14:textId="7BD8465E" w:rsidR="75A28180" w:rsidRDefault="75A28180"/>
    <w:p w14:paraId="0B250C0B" w14:textId="77777777" w:rsidR="00E33314" w:rsidRDefault="00E33314" w:rsidP="00E33314"/>
    <w:p w14:paraId="274BBC98" w14:textId="24272C80" w:rsidR="00E33314" w:rsidRDefault="00E33314" w:rsidP="00E33314">
      <w:r>
        <w:t xml:space="preserve">For </w:t>
      </w:r>
      <w:r w:rsidR="00EB578D">
        <w:t>KUNDEN</w:t>
      </w:r>
      <w:r>
        <w:t>:</w:t>
      </w:r>
      <w:r w:rsidR="00426BEC">
        <w:t xml:space="preserve"> </w:t>
      </w:r>
    </w:p>
    <w:p w14:paraId="43A8A97E" w14:textId="77777777" w:rsidR="00E33314" w:rsidRDefault="00E33314" w:rsidP="00E33314"/>
    <w:p w14:paraId="387B123A" w14:textId="77777777" w:rsidR="00E33314" w:rsidRDefault="00E33314" w:rsidP="00E33314"/>
    <w:p w14:paraId="64771189" w14:textId="77777777" w:rsidR="00E33314" w:rsidRDefault="00E33314" w:rsidP="00E33314"/>
    <w:p w14:paraId="46E8A623" w14:textId="77777777" w:rsidR="00E33314" w:rsidRDefault="00E33314" w:rsidP="00E33314">
      <w:r>
        <w:t>For LEVERANDØREN:</w:t>
      </w:r>
    </w:p>
    <w:p w14:paraId="663A5FBC" w14:textId="77777777" w:rsidR="00E33314" w:rsidRDefault="00E33314" w:rsidP="00E33314"/>
    <w:p w14:paraId="68779306" w14:textId="77777777" w:rsidR="00E33314" w:rsidRDefault="00E33314" w:rsidP="00E33314"/>
    <w:p w14:paraId="4E504451" w14:textId="77777777" w:rsidR="00E33314" w:rsidRDefault="00E33314" w:rsidP="00E33314"/>
    <w:p w14:paraId="7859A9EB" w14:textId="77777777" w:rsidR="00E33314" w:rsidRDefault="00E33314" w:rsidP="00E33314"/>
    <w:p w14:paraId="16B8BE47" w14:textId="77777777" w:rsidR="00CA2F45" w:rsidRPr="008A5587" w:rsidRDefault="00CA2F45" w:rsidP="00CA2F45">
      <w:pPr>
        <w:suppressAutoHyphens w:val="0"/>
        <w:rPr>
          <w:b/>
        </w:rPr>
      </w:pPr>
      <w:r w:rsidRPr="008A5587">
        <w:rPr>
          <w:b/>
        </w:rPr>
        <w:t>Nærmere bestemmelser om hvordan rammeavtalen skal praktiseres, kommunikasjon, møter/møtehyppighet mv.</w:t>
      </w:r>
    </w:p>
    <w:p w14:paraId="4868551B" w14:textId="77777777" w:rsidR="00CA2F45" w:rsidRDefault="00CA2F45" w:rsidP="00CA2F45"/>
    <w:p w14:paraId="6595B6D6" w14:textId="77777777" w:rsidR="00CA2F45" w:rsidRDefault="00CA2F45" w:rsidP="00CA2F45">
      <w:r w:rsidRPr="001A188A">
        <w:t>Det skal avholdes regelmessige møter</w:t>
      </w:r>
      <w:r>
        <w:t xml:space="preserve"> (avtales i oppstartsmøte)</w:t>
      </w:r>
      <w:r w:rsidRPr="001A188A">
        <w:t>.</w:t>
      </w:r>
    </w:p>
    <w:p w14:paraId="3B941B44" w14:textId="77777777" w:rsidR="00CA2F45" w:rsidRDefault="00CA2F45" w:rsidP="00CA2F45"/>
    <w:p w14:paraId="3BE6CC48" w14:textId="3A9BC721" w:rsidR="00CA2F45" w:rsidRPr="00C306F0" w:rsidRDefault="00CA2F45" w:rsidP="00CA2F45">
      <w:r w:rsidRPr="00C306F0">
        <w:t>På forespørsel skal Leverandør kunne tilby produkter til test.</w:t>
      </w:r>
    </w:p>
    <w:p w14:paraId="2037B210" w14:textId="77777777" w:rsidR="00CA2F45" w:rsidRDefault="00CA2F45" w:rsidP="00CA2F45"/>
    <w:p w14:paraId="13B6C35E" w14:textId="77777777" w:rsidR="00CA2F45" w:rsidRPr="003775D6" w:rsidRDefault="00CA2F45" w:rsidP="00CA2F45">
      <w:pPr>
        <w:rPr>
          <w:rFonts w:cs="Arial"/>
        </w:rPr>
      </w:pPr>
      <w:r w:rsidRPr="003775D6">
        <w:rPr>
          <w:rFonts w:cs="Arial"/>
          <w:color w:val="000000"/>
        </w:rPr>
        <w:t>Leverandøren skal besvare generelle henvendelser med relevans til kontrakten så raskt som mulig og senest innen 3 virkedager fra forespørselen er mottatt.</w:t>
      </w:r>
    </w:p>
    <w:p w14:paraId="502BDE3D" w14:textId="3DF9B8FB" w:rsidR="00FF60E0" w:rsidRDefault="00FF60E0" w:rsidP="00CA2F45">
      <w:pPr>
        <w:autoSpaceDE w:val="0"/>
        <w:autoSpaceDN w:val="0"/>
        <w:adjustRightInd w:val="0"/>
      </w:pPr>
    </w:p>
    <w:p w14:paraId="303A4176" w14:textId="268D7AB1" w:rsidR="00FF60E0" w:rsidRDefault="00FF60E0" w:rsidP="00CA2F45">
      <w:pPr>
        <w:autoSpaceDE w:val="0"/>
        <w:autoSpaceDN w:val="0"/>
        <w:adjustRightInd w:val="0"/>
        <w:rPr>
          <w:rFonts w:ascii="Times New Roman" w:hAnsi="Times New Roman"/>
          <w:color w:val="000000"/>
          <w:sz w:val="24"/>
        </w:rPr>
      </w:pPr>
      <w:r w:rsidRPr="00C306F0">
        <w:t xml:space="preserve">Leverandør skal </w:t>
      </w:r>
      <w:r w:rsidR="00E80D9D" w:rsidRPr="00C306F0">
        <w:t>kvartalsvis</w:t>
      </w:r>
      <w:r w:rsidRPr="00C306F0">
        <w:t xml:space="preserve"> oversende oversikt over uttak på rammeavtalen.</w:t>
      </w:r>
    </w:p>
    <w:p w14:paraId="729B2C3F" w14:textId="77777777" w:rsidR="00CA2F45" w:rsidRDefault="00CA2F45" w:rsidP="00CA2F45"/>
    <w:p w14:paraId="1CF04BC4" w14:textId="0B936E29" w:rsidR="00500D9A" w:rsidRPr="0024671E" w:rsidRDefault="00500D9A" w:rsidP="00500D9A">
      <w:pPr>
        <w:rPr>
          <w:strike/>
        </w:rPr>
      </w:pPr>
      <w:r>
        <w:t>Kunden ønsker å ha jevnlige møter med leverandøren og produsenten for å sikre en god kommunikasjon og oppfølging på aktuelle tema,</w:t>
      </w:r>
      <w:r w:rsidR="00994D28">
        <w:t xml:space="preserve"> </w:t>
      </w:r>
      <w:r>
        <w:t>en gang i måneden og</w:t>
      </w:r>
      <w:r w:rsidR="00880623">
        <w:t xml:space="preserve"> </w:t>
      </w:r>
      <w:proofErr w:type="spellStart"/>
      <w:r w:rsidR="00880623">
        <w:t>evt</w:t>
      </w:r>
      <w:proofErr w:type="spellEnd"/>
      <w:r>
        <w:t xml:space="preserve"> oftere</w:t>
      </w:r>
      <w:r w:rsidR="00B463E7">
        <w:t xml:space="preserve"> ved behov</w:t>
      </w:r>
      <w:r>
        <w:t>. Aktuelle tema kan f.eks. være supportsaker mot produsent, økonomi, forventninger til innkjøp og produktoppdateringer fra produsenten.</w:t>
      </w:r>
      <w:r w:rsidR="6F72D1DC">
        <w:t xml:space="preserve"> </w:t>
      </w:r>
    </w:p>
    <w:p w14:paraId="45FD5B7B" w14:textId="77777777" w:rsidR="00CA2F45" w:rsidRDefault="00CA2F45" w:rsidP="00CA2F45"/>
    <w:p w14:paraId="23AB5B6C" w14:textId="6547A259" w:rsidR="00CA2F45" w:rsidRPr="00DA7726" w:rsidRDefault="00CA2F45" w:rsidP="00CA2F45">
      <w:pPr>
        <w:rPr>
          <w:rFonts w:cs="Arial"/>
          <w:b/>
        </w:rPr>
      </w:pPr>
      <w:r w:rsidRPr="00DA7726">
        <w:rPr>
          <w:rFonts w:cs="Arial"/>
          <w:b/>
        </w:rPr>
        <w:t>Faktura</w:t>
      </w:r>
    </w:p>
    <w:p w14:paraId="5B17B27D" w14:textId="13890BB9" w:rsidR="00426BEC" w:rsidRDefault="00426BEC" w:rsidP="00426BEC">
      <w:pPr>
        <w:rPr>
          <w:rFonts w:cs="Arial"/>
        </w:rPr>
      </w:pPr>
      <w:r w:rsidRPr="5C31A90B">
        <w:rPr>
          <w:rFonts w:cs="Arial"/>
        </w:rPr>
        <w:t xml:space="preserve">Alle fakturaer skal merkes med bestillingsnummer oppgitt i bestillingsløsning, navn på bestiller og/eller mottakers </w:t>
      </w:r>
      <w:proofErr w:type="spellStart"/>
      <w:r w:rsidRPr="5C31A90B">
        <w:rPr>
          <w:rFonts w:cs="Arial"/>
        </w:rPr>
        <w:t>Ident</w:t>
      </w:r>
      <w:proofErr w:type="spellEnd"/>
      <w:r w:rsidRPr="5C31A90B">
        <w:rPr>
          <w:rFonts w:cs="Arial"/>
        </w:rPr>
        <w:t>, samt avtalenummer (</w:t>
      </w:r>
      <w:r w:rsidR="00C21806" w:rsidRPr="5C31A90B">
        <w:rPr>
          <w:lang w:eastAsia="nb-NO"/>
        </w:rPr>
        <w:t>2</w:t>
      </w:r>
      <w:r w:rsidR="66D2E9A8" w:rsidRPr="5C31A90B">
        <w:rPr>
          <w:lang w:eastAsia="nb-NO"/>
        </w:rPr>
        <w:t>6</w:t>
      </w:r>
      <w:r w:rsidR="00C21806" w:rsidRPr="5C31A90B">
        <w:rPr>
          <w:lang w:eastAsia="nb-NO"/>
        </w:rPr>
        <w:t>/</w:t>
      </w:r>
      <w:r w:rsidR="00F32F3D">
        <w:rPr>
          <w:lang w:eastAsia="nb-NO"/>
        </w:rPr>
        <w:t>190534</w:t>
      </w:r>
      <w:r w:rsidRPr="5C31A90B">
        <w:rPr>
          <w:rFonts w:cs="Arial"/>
        </w:rPr>
        <w:t>).</w:t>
      </w:r>
    </w:p>
    <w:p w14:paraId="37275AF9" w14:textId="77777777" w:rsidR="00426BEC" w:rsidRDefault="00426BEC" w:rsidP="00426BEC">
      <w:pPr>
        <w:rPr>
          <w:rFonts w:cs="Arial"/>
        </w:rPr>
      </w:pPr>
      <w:r w:rsidRPr="00DA7726">
        <w:rPr>
          <w:rFonts w:cs="Arial"/>
        </w:rPr>
        <w:t xml:space="preserve">Statens vegvesen </w:t>
      </w:r>
      <w:r>
        <w:rPr>
          <w:rFonts w:cs="Arial"/>
        </w:rPr>
        <w:t>krever</w:t>
      </w:r>
      <w:r w:rsidRPr="00DA7726">
        <w:rPr>
          <w:rFonts w:cs="Arial"/>
        </w:rPr>
        <w:t xml:space="preserve"> elektronisk faktura fra sine leverandører.</w:t>
      </w:r>
      <w:r w:rsidRPr="000945A5">
        <w:rPr>
          <w:rFonts w:cs="Arial"/>
        </w:rPr>
        <w:t xml:space="preserve"> </w:t>
      </w:r>
      <w:r>
        <w:rPr>
          <w:rFonts w:cs="Arial"/>
        </w:rPr>
        <w:br/>
      </w:r>
    </w:p>
    <w:p w14:paraId="7BD9DC11" w14:textId="77777777" w:rsidR="00426BEC" w:rsidRPr="00DA7726" w:rsidRDefault="00426BEC" w:rsidP="00426BEC">
      <w:pPr>
        <w:rPr>
          <w:rFonts w:cs="Arial"/>
        </w:rPr>
      </w:pPr>
      <w:r w:rsidRPr="00DA7726">
        <w:rPr>
          <w:rFonts w:cs="Arial"/>
        </w:rPr>
        <w:t>NB: Statens vegvesen tar ikke imot faktura på e-post!</w:t>
      </w:r>
    </w:p>
    <w:p w14:paraId="6FDC81AB" w14:textId="30C452F2" w:rsidR="00426BEC" w:rsidRDefault="00426BEC" w:rsidP="00426BEC">
      <w:pPr>
        <w:rPr>
          <w:rFonts w:cs="Arial"/>
        </w:rPr>
      </w:pPr>
      <w:r w:rsidRPr="00DA7726">
        <w:rPr>
          <w:rFonts w:cs="Arial"/>
        </w:rPr>
        <w:t>Statens vegvesens elektroniske fakturaadresse: 971032081</w:t>
      </w:r>
      <w:r w:rsidR="00E80D9D">
        <w:rPr>
          <w:rFonts w:cs="Arial"/>
        </w:rPr>
        <w:br/>
      </w:r>
    </w:p>
    <w:p w14:paraId="796762F2" w14:textId="3082FB5B" w:rsidR="00426BEC" w:rsidRDefault="00426BEC" w:rsidP="00426BEC">
      <w:pPr>
        <w:rPr>
          <w:rFonts w:cs="Arial"/>
        </w:rPr>
      </w:pPr>
      <w:r>
        <w:rPr>
          <w:rFonts w:cs="Arial"/>
        </w:rPr>
        <w:t xml:space="preserve">For riktig merking av faktura henvises det til: </w:t>
      </w:r>
      <w:hyperlink r:id="rId26" w:history="1">
        <w:r w:rsidR="003C4858" w:rsidRPr="003C4858">
          <w:rPr>
            <w:rStyle w:val="Hyperkobling"/>
            <w:rFonts w:ascii="Arial" w:hAnsi="Arial"/>
          </w:rPr>
          <w:t xml:space="preserve">Faktura-, post- og </w:t>
        </w:r>
        <w:r w:rsidR="003C4858" w:rsidRPr="003C4858">
          <w:rPr>
            <w:rStyle w:val="Hyperkobling"/>
            <w:rFonts w:ascii="Arial" w:hAnsi="Arial"/>
          </w:rPr>
          <w:t>b</w:t>
        </w:r>
        <w:r w:rsidR="003C4858" w:rsidRPr="003C4858">
          <w:rPr>
            <w:rStyle w:val="Hyperkobling"/>
            <w:rFonts w:ascii="Arial" w:hAnsi="Arial"/>
          </w:rPr>
          <w:t>esøksadresser | Statens vegvesen</w:t>
        </w:r>
      </w:hyperlink>
    </w:p>
    <w:p w14:paraId="0E8F1347" w14:textId="77777777" w:rsidR="00E33314" w:rsidRDefault="00E33314" w:rsidP="001E7B4B"/>
    <w:p w14:paraId="21E3367A" w14:textId="77777777" w:rsidR="00E33314" w:rsidRDefault="00E33314" w:rsidP="001E7B4B"/>
    <w:p w14:paraId="24ADBC31" w14:textId="77777777" w:rsidR="00E33314" w:rsidRDefault="00E33314" w:rsidP="001E7B4B"/>
    <w:p w14:paraId="38195D6C" w14:textId="77777777" w:rsidR="00E33314" w:rsidRDefault="00E33314" w:rsidP="001E7B4B"/>
    <w:p w14:paraId="4021C5DC" w14:textId="77777777" w:rsidR="00E33314" w:rsidRDefault="00E33314" w:rsidP="001E7B4B"/>
    <w:p w14:paraId="6AB069A7" w14:textId="77777777" w:rsidR="00E33314" w:rsidRDefault="00E33314" w:rsidP="001E7B4B"/>
    <w:p w14:paraId="0CD2189E" w14:textId="77777777" w:rsidR="00E33314" w:rsidRDefault="00E33314" w:rsidP="001E7B4B"/>
    <w:p w14:paraId="73071CEB" w14:textId="77777777" w:rsidR="00E33314" w:rsidRDefault="00E33314" w:rsidP="001E7B4B"/>
    <w:p w14:paraId="72ED540F" w14:textId="77777777" w:rsidR="00E33314" w:rsidRDefault="00E33314" w:rsidP="001E7B4B"/>
    <w:p w14:paraId="62B8A01A" w14:textId="77777777" w:rsidR="00B375B0" w:rsidRDefault="00B375B0" w:rsidP="001E7B4B"/>
    <w:p w14:paraId="5FE2FAC8" w14:textId="77777777" w:rsidR="00B375B0" w:rsidRDefault="00B375B0" w:rsidP="001E7B4B"/>
    <w:p w14:paraId="3C0D920B" w14:textId="41460410" w:rsidR="00E33314" w:rsidRDefault="00E33314" w:rsidP="00E33314">
      <w:pPr>
        <w:pStyle w:val="Overskrift1"/>
      </w:pPr>
      <w:bookmarkStart w:id="54" w:name="_Toc414204431"/>
      <w:bookmarkStart w:id="55" w:name="_Toc213664206"/>
      <w:r>
        <w:lastRenderedPageBreak/>
        <w:t>Bilag 5: Pris og prisbestemmelser</w:t>
      </w:r>
      <w:bookmarkEnd w:id="54"/>
      <w:bookmarkEnd w:id="55"/>
    </w:p>
    <w:p w14:paraId="5E507DCD" w14:textId="0384A688" w:rsidR="008358F5" w:rsidRPr="004A6E9D" w:rsidRDefault="00F15808" w:rsidP="008358F5">
      <w:pPr>
        <w:rPr>
          <w:strike/>
        </w:rPr>
      </w:pPr>
      <w:r>
        <w:t>Det skal oppgis nettopris</w:t>
      </w:r>
      <w:r w:rsidR="00CD3D09">
        <w:t>,</w:t>
      </w:r>
      <w:r>
        <w:t xml:space="preserve"> (fast) rabatt </w:t>
      </w:r>
      <w:r w:rsidR="00C65E1E">
        <w:t xml:space="preserve">og timepriser </w:t>
      </w:r>
      <w:r>
        <w:t xml:space="preserve">i tabellen i </w:t>
      </w:r>
      <w:r w:rsidR="00CF31FE">
        <w:t xml:space="preserve">vedlagt </w:t>
      </w:r>
      <w:r w:rsidR="00A9754D">
        <w:t>prisskjema</w:t>
      </w:r>
      <w:r w:rsidR="00C65E1E">
        <w:t>.</w:t>
      </w:r>
    </w:p>
    <w:p w14:paraId="4F3F400B" w14:textId="77777777" w:rsidR="008358F5" w:rsidRPr="00923725" w:rsidRDefault="008358F5" w:rsidP="008358F5"/>
    <w:p w14:paraId="4888D33E" w14:textId="3B0A8784" w:rsidR="008358F5" w:rsidRDefault="008358F5" w:rsidP="008358F5">
      <w:r w:rsidRPr="00923725">
        <w:t xml:space="preserve">Det skal oppgis </w:t>
      </w:r>
      <w:r w:rsidR="009D66D2">
        <w:t>é</w:t>
      </w:r>
      <w:r w:rsidR="007C5B3C">
        <w:t xml:space="preserve">n </w:t>
      </w:r>
      <w:r w:rsidRPr="00923725">
        <w:t>rabattsats</w:t>
      </w:r>
      <w:r w:rsidR="007C5B3C">
        <w:t xml:space="preserve"> </w:t>
      </w:r>
      <w:r w:rsidR="009D66D2">
        <w:t xml:space="preserve">pr </w:t>
      </w:r>
      <w:r w:rsidR="007D306A" w:rsidRPr="00794ABA">
        <w:t>produktgruppe</w:t>
      </w:r>
      <w:r w:rsidRPr="00923725">
        <w:t xml:space="preserve"> som naturlig hører inn</w:t>
      </w:r>
      <w:r w:rsidR="0080550E">
        <w:t xml:space="preserve"> i avtalen</w:t>
      </w:r>
      <w:r w:rsidRPr="00923725">
        <w:t xml:space="preserve">. Rabattsatsen skal dokumenteres i % på </w:t>
      </w:r>
      <w:r w:rsidR="00692006">
        <w:t>produktgruppen</w:t>
      </w:r>
      <w:r w:rsidRPr="00923725">
        <w:t xml:space="preserve"> og disse skal gjelde for hele avtaleperioden. Rabattsatsen som oppgis for produkt</w:t>
      </w:r>
      <w:r w:rsidR="00FB573D">
        <w:t>gruppen</w:t>
      </w:r>
      <w:r w:rsidRPr="00923725">
        <w:t xml:space="preserve"> skal også gjelde i forbindelse med endringer/nye modeller i hele avtaleperioden. Prislistene skal være offisielle og tilgjengelig for oppdragsgiver i avtaleperioden. Om ikke prislistene er offentlig tilgjengelige skal de tilgjengeliggjøres for </w:t>
      </w:r>
      <w:r w:rsidR="00F15808">
        <w:t>Kunden</w:t>
      </w:r>
      <w:r w:rsidR="00F15808" w:rsidRPr="00923725">
        <w:t xml:space="preserve"> </w:t>
      </w:r>
      <w:r w:rsidRPr="00923725">
        <w:t xml:space="preserve">fra leverandør på forespørsel. </w:t>
      </w:r>
    </w:p>
    <w:p w14:paraId="22D69667" w14:textId="77777777" w:rsidR="00F15808" w:rsidRPr="00923725" w:rsidRDefault="00F15808" w:rsidP="008358F5"/>
    <w:p w14:paraId="441CC4EB" w14:textId="3AC9884A" w:rsidR="008358F5" w:rsidRPr="00B61AC8" w:rsidRDefault="008358F5" w:rsidP="008358F5">
      <w:r w:rsidRPr="00B61AC8">
        <w:t xml:space="preserve">Ved volumkjøp eller </w:t>
      </w:r>
      <w:r w:rsidR="00F15808">
        <w:t>kampanjer e.l.</w:t>
      </w:r>
      <w:r w:rsidR="00F15808" w:rsidRPr="00B61AC8">
        <w:t xml:space="preserve"> </w:t>
      </w:r>
      <w:r w:rsidRPr="00B61AC8">
        <w:t xml:space="preserve">på enkeltkjøp kan rabattsatser utover oppgitte rabatter på listepris gis i dette tilfellet. </w:t>
      </w:r>
    </w:p>
    <w:p w14:paraId="1EBB4B95" w14:textId="77777777" w:rsidR="008358F5" w:rsidRPr="00923725" w:rsidRDefault="008358F5" w:rsidP="008358F5"/>
    <w:p w14:paraId="34DEC9D0" w14:textId="216795A0" w:rsidR="001C48CF" w:rsidRDefault="001C48CF" w:rsidP="001C48CF">
      <w:r w:rsidRPr="00C306F0">
        <w:t>Endringer i valutakurser som påvirker kostnader Leverandøren har i forbindelse med ytelsene, kan gjøres gjeldende overfor Kunden dersom det dokumenteres at valutasvingningene har vært mer enn 3% fra bestillingstidspunkt. Tilsvarene skal vederlaget settes ned uten at Kunden må kreve det hvis valutakursene senere synker.</w:t>
      </w:r>
    </w:p>
    <w:p w14:paraId="00D69E9C" w14:textId="448F6ACA" w:rsidR="000E159A" w:rsidRDefault="000E159A" w:rsidP="001C48CF"/>
    <w:p w14:paraId="4D008FFD" w14:textId="7FFD991E" w:rsidR="000E159A" w:rsidRDefault="000E159A" w:rsidP="001C48CF">
      <w:pPr>
        <w:rPr>
          <w:rFonts w:cs="Arial"/>
          <w:color w:val="000000"/>
        </w:rPr>
      </w:pPr>
      <w:r w:rsidRPr="004A6E9D">
        <w:rPr>
          <w:rFonts w:cs="Arial"/>
          <w:color w:val="000000"/>
        </w:rPr>
        <w:t xml:space="preserve">Prisene som oppgis skal inkludere alle kostnader, og det skal ikke medføre ekstra kostnader utover det som er oppgitt i skjemaet. </w:t>
      </w:r>
    </w:p>
    <w:p w14:paraId="7A065452" w14:textId="77777777" w:rsidR="00A9754D" w:rsidRDefault="00A9754D" w:rsidP="001C48CF">
      <w:pPr>
        <w:rPr>
          <w:rFonts w:cs="Arial"/>
          <w:color w:val="000000"/>
        </w:rPr>
      </w:pPr>
    </w:p>
    <w:p w14:paraId="5A73C39C" w14:textId="77777777" w:rsidR="00A9754D" w:rsidRPr="004A6E9D" w:rsidRDefault="00A9754D" w:rsidP="001C48CF">
      <w:pPr>
        <w:rPr>
          <w:rFonts w:cs="Arial"/>
          <w:color w:val="000000"/>
        </w:rPr>
      </w:pPr>
    </w:p>
    <w:p w14:paraId="69C066E3" w14:textId="2DF35E15" w:rsidR="008358F5" w:rsidRPr="001E4058" w:rsidRDefault="00A9754D" w:rsidP="008358F5">
      <w:pPr>
        <w:keepNext/>
        <w:spacing w:before="120" w:after="200"/>
        <w:outlineLvl w:val="1"/>
        <w:rPr>
          <w:b/>
          <w:bCs/>
          <w:smallCaps/>
          <w:sz w:val="24"/>
        </w:rPr>
      </w:pPr>
      <w:r>
        <w:rPr>
          <w:b/>
          <w:smallCaps/>
          <w:sz w:val="24"/>
        </w:rPr>
        <w:t>Prisskjema</w:t>
      </w:r>
    </w:p>
    <w:p w14:paraId="2DBCD263" w14:textId="3EE8215D" w:rsidR="00A9754D" w:rsidRDefault="00A9754D" w:rsidP="008358F5">
      <w:r w:rsidRPr="004A6E9D">
        <w:rPr>
          <w:rFonts w:cs="Arial"/>
          <w:color w:val="000000"/>
        </w:rPr>
        <w:t>Prisene oppgitt i prisskjema er de prisene som vil bli evaluert under tildelingskriteriet «pris».</w:t>
      </w:r>
    </w:p>
    <w:p w14:paraId="0A5D551A" w14:textId="77777777" w:rsidR="00A9754D" w:rsidRDefault="00A9754D" w:rsidP="008358F5"/>
    <w:p w14:paraId="15380C27" w14:textId="3FDFDE3B" w:rsidR="008358F5" w:rsidRDefault="008358F5" w:rsidP="008358F5">
      <w:r w:rsidRPr="00923725">
        <w:t xml:space="preserve">Pris for innkjøp på rammeavtalen evalueres basert på </w:t>
      </w:r>
      <w:r w:rsidR="00AC652A">
        <w:t>vedlagt regneark med navn «</w:t>
      </w:r>
      <w:r w:rsidR="00985DE5" w:rsidRPr="00985DE5">
        <w:t>Kravspesifikasjon og priser</w:t>
      </w:r>
      <w:r w:rsidR="00985DE5">
        <w:t>»</w:t>
      </w:r>
      <w:r w:rsidR="00A17758">
        <w:t xml:space="preserve">. </w:t>
      </w:r>
      <w:r w:rsidRPr="00923725">
        <w:t>Listen er kun for evaluering av rammeavtalen og er et estimat basert på forventet uttak på avtal</w:t>
      </w:r>
      <w:r w:rsidR="00F435C2">
        <w:t>en</w:t>
      </w:r>
      <w:r w:rsidR="006B3402">
        <w:t xml:space="preserve">. </w:t>
      </w:r>
    </w:p>
    <w:p w14:paraId="449E8C84" w14:textId="77777777" w:rsidR="006E6B85" w:rsidRDefault="006E6B85" w:rsidP="008358F5"/>
    <w:p w14:paraId="191B6111" w14:textId="34D6E7B2" w:rsidR="00B85AC9" w:rsidRPr="00B85AC9" w:rsidRDefault="008050F8" w:rsidP="00B85AC9">
      <w:r>
        <w:t xml:space="preserve">Øverst i fanen «Priser» så </w:t>
      </w:r>
      <w:r w:rsidR="00AF13B3">
        <w:t>skal</w:t>
      </w:r>
      <w:r>
        <w:t xml:space="preserve"> det fylles ut hvilken dollarkurs som brukes for å </w:t>
      </w:r>
      <w:r w:rsidR="00202C2D">
        <w:t>b</w:t>
      </w:r>
      <w:r w:rsidR="002F3271">
        <w:t>e</w:t>
      </w:r>
      <w:r w:rsidR="00202C2D">
        <w:t>regne</w:t>
      </w:r>
      <w:r>
        <w:t xml:space="preserve"> prisene som oppgis i norske kroner. </w:t>
      </w:r>
      <w:r w:rsidR="00202C2D">
        <w:t>Kursen vil brukes for å normere tilbudene hvis den varier</w:t>
      </w:r>
      <w:r w:rsidR="00A9754D">
        <w:t>er</w:t>
      </w:r>
      <w:r w:rsidR="00202C2D">
        <w:t xml:space="preserve"> mellom tilbudene. </w:t>
      </w:r>
      <w:r w:rsidR="00982FA6">
        <w:t>Det skal også oppgis prosentsats</w:t>
      </w:r>
      <w:r w:rsidR="00474296">
        <w:t xml:space="preserve"> rabatt</w:t>
      </w:r>
      <w:r w:rsidR="00982FA6">
        <w:t xml:space="preserve"> pr varegruppe for brannmurer</w:t>
      </w:r>
      <w:r w:rsidR="00C91FFB">
        <w:t xml:space="preserve"> og lisenser</w:t>
      </w:r>
      <w:r w:rsidR="00982FA6">
        <w:t xml:space="preserve">. Dette oppgis </w:t>
      </w:r>
      <w:r w:rsidR="004C2179">
        <w:t>i toppen av hver</w:t>
      </w:r>
      <w:r w:rsidR="00897B7B">
        <w:t xml:space="preserve"> varegruppe</w:t>
      </w:r>
      <w:r w:rsidR="00B1587C">
        <w:t xml:space="preserve"> i</w:t>
      </w:r>
      <w:r w:rsidR="004C2179">
        <w:t xml:space="preserve"> felt der det står «</w:t>
      </w:r>
      <w:r w:rsidR="00474296">
        <w:t>Rabatt</w:t>
      </w:r>
      <w:r w:rsidR="004C2179" w:rsidRPr="004C2179">
        <w:t xml:space="preserve">sats varegruppe </w:t>
      </w:r>
      <w:r w:rsidR="004C2179">
        <w:t xml:space="preserve">x» </w:t>
      </w:r>
      <w:r w:rsidR="006E6B85">
        <w:t xml:space="preserve">Leverandøren fyller ut priser i </w:t>
      </w:r>
      <w:r>
        <w:t xml:space="preserve">alle rader med produkter. </w:t>
      </w:r>
      <w:r w:rsidR="00B85AC9" w:rsidRPr="00B85AC9">
        <w:t>Rabattsatsen som oppgis for produktgruppen skal også gjelde i forbindelse med endringer/nye modeller i hele avtaleperioden, samt andre produkter som naturlig hører inn i varegruppen.</w:t>
      </w:r>
    </w:p>
    <w:p w14:paraId="2F258D88" w14:textId="4A67966D" w:rsidR="006E6B85" w:rsidRDefault="006E6B85" w:rsidP="008358F5"/>
    <w:p w14:paraId="5715C604" w14:textId="6D456178" w:rsidR="00D203E8" w:rsidRDefault="008358F5" w:rsidP="008358F5">
      <w:r w:rsidRPr="00923725">
        <w:t>For utstyr som krever lisenser skal det oppgis pris på de</w:t>
      </w:r>
      <w:r w:rsidR="00AC4603">
        <w:t>tte</w:t>
      </w:r>
      <w:r w:rsidRPr="00923725">
        <w:t xml:space="preserve">. </w:t>
      </w:r>
    </w:p>
    <w:p w14:paraId="35AA479A" w14:textId="77777777" w:rsidR="008E7F2B" w:rsidRDefault="008E7F2B" w:rsidP="008358F5"/>
    <w:p w14:paraId="2236E70C" w14:textId="2ACAA956" w:rsidR="008358F5" w:rsidRDefault="007F545B" w:rsidP="008358F5">
      <w:r>
        <w:t xml:space="preserve">Evaluering av lisenskostnader gjøres basert på </w:t>
      </w:r>
      <w:r w:rsidR="007E1867">
        <w:t>oppgitt</w:t>
      </w:r>
      <w:r>
        <w:t xml:space="preserve"> årlig lisenspris</w:t>
      </w:r>
      <w:r w:rsidR="007E1867">
        <w:t>,</w:t>
      </w:r>
      <w:r>
        <w:t xml:space="preserve"> </w:t>
      </w:r>
      <w:r w:rsidR="00E4128A">
        <w:t>ov</w:t>
      </w:r>
      <w:r w:rsidR="000F3140">
        <w:t xml:space="preserve">er </w:t>
      </w:r>
      <w:r w:rsidR="00FE2660">
        <w:t xml:space="preserve">hele </w:t>
      </w:r>
      <w:r w:rsidR="00F53CC0">
        <w:t>avtalens varighet (</w:t>
      </w:r>
      <w:r w:rsidR="00FB7616">
        <w:t>4 år)</w:t>
      </w:r>
    </w:p>
    <w:p w14:paraId="6392D596" w14:textId="77777777" w:rsidR="00360E6F" w:rsidRDefault="00360E6F" w:rsidP="008358F5"/>
    <w:p w14:paraId="1D3C2902" w14:textId="77777777" w:rsidR="002A5BCD" w:rsidRDefault="006F3416" w:rsidP="008358F5">
      <w:r>
        <w:t xml:space="preserve">Alle nødvendige varelinjer for </w:t>
      </w:r>
      <w:proofErr w:type="gramStart"/>
      <w:r>
        <w:t>hardware</w:t>
      </w:r>
      <w:proofErr w:type="gramEnd"/>
      <w:r>
        <w:t xml:space="preserve"> og lisenser/vedlikehold skal oppgis i tilbudet per produkt.</w:t>
      </w:r>
      <w:r w:rsidR="00FB13AC">
        <w:t xml:space="preserve"> </w:t>
      </w:r>
    </w:p>
    <w:p w14:paraId="5E6983ED" w14:textId="557971B5" w:rsidR="006F3416" w:rsidRDefault="006F3416" w:rsidP="0056206B"/>
    <w:p w14:paraId="132352E3" w14:textId="77777777" w:rsidR="004544F8" w:rsidRDefault="004544F8" w:rsidP="008358F5"/>
    <w:sectPr w:rsidR="004544F8" w:rsidSect="00C80377">
      <w:headerReference w:type="even" r:id="rId27"/>
      <w:headerReference w:type="default" r:id="rId28"/>
      <w:footerReference w:type="even" r:id="rId29"/>
      <w:footerReference w:type="default" r:id="rId30"/>
      <w:headerReference w:type="first" r:id="rId31"/>
      <w:footerReference w:type="first" r:id="rId32"/>
      <w:footnotePr>
        <w:pos w:val="beneathText"/>
      </w:footnotePr>
      <w:type w:val="continuous"/>
      <w:pgSz w:w="11905" w:h="16837"/>
      <w:pgMar w:top="1440" w:right="1440" w:bottom="1440" w:left="1440" w:header="51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075E" w14:textId="77777777" w:rsidR="000639F7" w:rsidRDefault="000639F7">
      <w:r>
        <w:separator/>
      </w:r>
    </w:p>
  </w:endnote>
  <w:endnote w:type="continuationSeparator" w:id="0">
    <w:p w14:paraId="4F062BC1" w14:textId="77777777" w:rsidR="000639F7" w:rsidRDefault="000639F7">
      <w:r>
        <w:continuationSeparator/>
      </w:r>
    </w:p>
  </w:endnote>
  <w:endnote w:type="continuationNotice" w:id="1">
    <w:p w14:paraId="5CFBC1C0" w14:textId="77777777" w:rsidR="000639F7" w:rsidRDefault="00063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Yu Gothic"/>
    <w:panose1 w:val="00000000000000000000"/>
    <w:charset w:val="80"/>
    <w:family w:val="roman"/>
    <w:notTrueType/>
    <w:pitch w:val="default"/>
    <w:sig w:usb0="00000000"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7D80" w14:textId="77777777" w:rsidR="009935A4" w:rsidRDefault="009935A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6B0D" w14:textId="77777777" w:rsidR="009935A4" w:rsidRPr="00AD4DE0" w:rsidRDefault="009935A4" w:rsidP="002C2528">
    <w:pPr>
      <w:pStyle w:val="Bunntekst"/>
      <w:tabs>
        <w:tab w:val="clear" w:pos="9072"/>
        <w:tab w:val="right" w:pos="8080"/>
      </w:tabs>
      <w:rPr>
        <w:rFonts w:ascii="Calibri" w:hAnsi="Calibri"/>
      </w:rPr>
    </w:pPr>
    <w:r w:rsidRPr="00AD4DE0">
      <w:rPr>
        <w:rFonts w:ascii="Calibri" w:hAnsi="Calibri"/>
      </w:rPr>
      <w:tab/>
    </w:r>
    <w:r w:rsidRPr="00AD4DE0">
      <w:rPr>
        <w:rFonts w:ascii="Calibri" w:hAnsi="Calibri"/>
      </w:rPr>
      <w:tab/>
      <w:t xml:space="preserve">Side </w:t>
    </w:r>
    <w:r w:rsidRPr="00AD4DE0">
      <w:rPr>
        <w:rFonts w:ascii="Calibri" w:hAnsi="Calibri"/>
      </w:rPr>
      <w:fldChar w:fldCharType="begin"/>
    </w:r>
    <w:r w:rsidRPr="00AD4DE0">
      <w:rPr>
        <w:rFonts w:ascii="Calibri" w:hAnsi="Calibri"/>
      </w:rPr>
      <w:instrText xml:space="preserve"> PAGE </w:instrText>
    </w:r>
    <w:r w:rsidRPr="00AD4DE0">
      <w:rPr>
        <w:rFonts w:ascii="Calibri" w:hAnsi="Calibri"/>
      </w:rPr>
      <w:fldChar w:fldCharType="separate"/>
    </w:r>
    <w:r>
      <w:rPr>
        <w:rFonts w:ascii="Calibri" w:hAnsi="Calibri"/>
        <w:noProof/>
      </w:rPr>
      <w:t>3</w:t>
    </w:r>
    <w:r w:rsidRPr="00AD4DE0">
      <w:rPr>
        <w:rFonts w:ascii="Calibri" w:hAnsi="Calibri"/>
      </w:rPr>
      <w:fldChar w:fldCharType="end"/>
    </w:r>
    <w:r w:rsidRPr="00AD4DE0">
      <w:rPr>
        <w:rFonts w:ascii="Calibri" w:hAnsi="Calibri"/>
      </w:rPr>
      <w:t xml:space="preserve"> av </w:t>
    </w:r>
    <w:r w:rsidRPr="00AD4DE0">
      <w:rPr>
        <w:rFonts w:ascii="Calibri" w:hAnsi="Calibri"/>
      </w:rPr>
      <w:fldChar w:fldCharType="begin"/>
    </w:r>
    <w:r w:rsidRPr="00AD4DE0">
      <w:rPr>
        <w:rFonts w:ascii="Calibri" w:hAnsi="Calibri"/>
      </w:rPr>
      <w:instrText xml:space="preserve"> NUMPAGES </w:instrText>
    </w:r>
    <w:r w:rsidRPr="00AD4DE0">
      <w:rPr>
        <w:rFonts w:ascii="Calibri" w:hAnsi="Calibri"/>
      </w:rPr>
      <w:fldChar w:fldCharType="separate"/>
    </w:r>
    <w:r>
      <w:rPr>
        <w:rFonts w:ascii="Calibri" w:hAnsi="Calibri"/>
        <w:noProof/>
      </w:rPr>
      <w:t>23</w:t>
    </w:r>
    <w:r w:rsidRPr="00AD4DE0">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C7F91" w14:textId="77777777" w:rsidR="009935A4" w:rsidRDefault="009935A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D94B" w14:textId="77777777" w:rsidR="009935A4" w:rsidRDefault="009935A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0F94" w14:textId="77777777" w:rsidR="009935A4" w:rsidRPr="00065FFC" w:rsidRDefault="009935A4" w:rsidP="002C2528">
    <w:pPr>
      <w:pStyle w:val="Bunntekst"/>
      <w:rPr>
        <w:rFonts w:ascii="Calibri" w:hAnsi="Calibri"/>
      </w:rPr>
    </w:pPr>
    <w:r w:rsidRPr="00AD4DE0">
      <w:rPr>
        <w:rFonts w:ascii="Calibri" w:hAnsi="Calibri"/>
      </w:rPr>
      <w:fldChar w:fldCharType="begin"/>
    </w:r>
    <w:r w:rsidRPr="00AD4DE0">
      <w:rPr>
        <w:rFonts w:ascii="Calibri" w:hAnsi="Calibri"/>
      </w:rPr>
      <w:instrText xml:space="preserve"> FILENAME </w:instrText>
    </w:r>
    <w:r w:rsidRPr="00AD4DE0">
      <w:rPr>
        <w:rFonts w:ascii="Calibri" w:hAnsi="Calibri"/>
      </w:rPr>
      <w:fldChar w:fldCharType="separate"/>
    </w:r>
    <w:r>
      <w:rPr>
        <w:rFonts w:ascii="Calibri" w:hAnsi="Calibri"/>
        <w:noProof/>
      </w:rPr>
      <w:t>Nytt konkurransegrunnlag kravspec 2019</w:t>
    </w:r>
    <w:r w:rsidRPr="00AD4DE0">
      <w:rPr>
        <w:rFonts w:ascii="Calibri" w:hAnsi="Calibri"/>
      </w:rPr>
      <w:fldChar w:fldCharType="end"/>
    </w: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4</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23</w:t>
    </w:r>
    <w:r w:rsidRPr="00065FFC">
      <w:rPr>
        <w:rFonts w:ascii="Calibri" w:hAnsi="Calibri"/>
      </w:rPr>
      <w:fldChar w:fldCharType="end"/>
    </w:r>
  </w:p>
  <w:p w14:paraId="12F76B9F" w14:textId="77777777" w:rsidR="009935A4" w:rsidRDefault="009935A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8271" w14:textId="77777777" w:rsidR="009935A4" w:rsidRDefault="009935A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1" w14:textId="77777777" w:rsidR="009935A4" w:rsidRDefault="009935A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2" w14:textId="4D9B6FB8" w:rsidR="009935A4" w:rsidRPr="00065FFC" w:rsidRDefault="009935A4" w:rsidP="0009396B">
    <w:pPr>
      <w:pStyle w:val="Bunntekst"/>
      <w:tabs>
        <w:tab w:val="clear" w:pos="9072"/>
        <w:tab w:val="right" w:pos="8080"/>
      </w:tabs>
      <w:rPr>
        <w:rFonts w:ascii="Calibri" w:hAnsi="Calibri"/>
      </w:rPr>
    </w:pP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13</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13</w:t>
    </w:r>
    <w:r w:rsidRPr="00065FFC">
      <w:rPr>
        <w:rFonts w:ascii="Calibri" w:hAnsi="Calibri"/>
      </w:rPr>
      <w:fldChar w:fldCharType="end"/>
    </w:r>
  </w:p>
  <w:p w14:paraId="7EDC9C73" w14:textId="77777777" w:rsidR="009935A4" w:rsidRDefault="009935A4"/>
  <w:p w14:paraId="7EDC9C74" w14:textId="77777777" w:rsidR="009935A4" w:rsidRDefault="009935A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6" w14:textId="77777777" w:rsidR="009935A4" w:rsidRDefault="009935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C5CD" w14:textId="77777777" w:rsidR="000639F7" w:rsidRDefault="000639F7">
      <w:r>
        <w:separator/>
      </w:r>
    </w:p>
  </w:footnote>
  <w:footnote w:type="continuationSeparator" w:id="0">
    <w:p w14:paraId="54BDF2C8" w14:textId="77777777" w:rsidR="000639F7" w:rsidRDefault="000639F7">
      <w:r>
        <w:continuationSeparator/>
      </w:r>
    </w:p>
  </w:footnote>
  <w:footnote w:type="continuationNotice" w:id="1">
    <w:p w14:paraId="28D4F83B" w14:textId="77777777" w:rsidR="000639F7" w:rsidRDefault="00063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973D" w14:textId="77777777" w:rsidR="009935A4" w:rsidRDefault="009935A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4CF22" w14:textId="77777777" w:rsidR="009935A4" w:rsidRDefault="009935A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544D" w14:textId="77777777" w:rsidR="009935A4" w:rsidRDefault="009935A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4040" w14:textId="77777777" w:rsidR="009935A4" w:rsidRDefault="009935A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D34D" w14:textId="77777777" w:rsidR="009935A4" w:rsidRPr="004E2A72" w:rsidRDefault="009935A4" w:rsidP="002C2528">
    <w:pPr>
      <w:rPr>
        <w:rFonts w:ascii="Calibri" w:hAnsi="Calibri"/>
        <w:sz w:val="18"/>
        <w:szCs w:val="18"/>
      </w:rPr>
    </w:pPr>
    <w:r w:rsidRPr="004E2A72">
      <w:rPr>
        <w:rFonts w:ascii="Calibri" w:hAnsi="Calibri"/>
        <w:sz w:val="18"/>
        <w:szCs w:val="18"/>
      </w:rPr>
      <w:t xml:space="preserve">Statens standardavtale om kjøp av varer og tjenester innen IKT og konsulenttjenester – Rammeavtalen </w:t>
    </w:r>
  </w:p>
  <w:p w14:paraId="6DCAF5FB" w14:textId="77777777" w:rsidR="009935A4" w:rsidRPr="004E2A72" w:rsidRDefault="009935A4" w:rsidP="002C2528">
    <w:pPr>
      <w:rPr>
        <w:rFonts w:ascii="Calibri" w:hAnsi="Calibri"/>
        <w:sz w:val="18"/>
        <w:szCs w:val="18"/>
      </w:rPr>
    </w:pPr>
    <w:r w:rsidRPr="004E2A72">
      <w:rPr>
        <w:rFonts w:ascii="Calibri" w:hAnsi="Calibri"/>
        <w:sz w:val="18"/>
        <w:szCs w:val="18"/>
      </w:rPr>
      <w:t xml:space="preserve">Direktoratet for forvaltning og IKT mai 2014 </w:t>
    </w:r>
  </w:p>
  <w:p w14:paraId="1E4B8330" w14:textId="77777777" w:rsidR="009935A4" w:rsidRPr="00215195" w:rsidRDefault="009935A4" w:rsidP="002C252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8571" w14:textId="77777777" w:rsidR="009935A4" w:rsidRDefault="009935A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E" w14:textId="77777777" w:rsidR="009935A4" w:rsidRDefault="009935A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0" w14:textId="0FAEB7C4" w:rsidR="009935A4" w:rsidRPr="00C80377" w:rsidRDefault="009935A4" w:rsidP="00C8037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5" w14:textId="77777777" w:rsidR="009935A4" w:rsidRDefault="009935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pStyle w:val="Overskrift3"/>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1"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2"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3"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4"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5"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7"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8"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9"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0"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1"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2"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4"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5"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6" w15:restartNumberingAfterBreak="0">
    <w:nsid w:val="11435970"/>
    <w:multiLevelType w:val="hybridMultilevel"/>
    <w:tmpl w:val="BC38596A"/>
    <w:lvl w:ilvl="0" w:tplc="04140005">
      <w:start w:val="1"/>
      <w:numFmt w:val="bullet"/>
      <w:lvlText w:val=""/>
      <w:lvlJc w:val="left"/>
      <w:pPr>
        <w:tabs>
          <w:tab w:val="num" w:pos="720"/>
        </w:tabs>
        <w:ind w:left="720" w:hanging="360"/>
      </w:pPr>
      <w:rPr>
        <w:rFonts w:ascii="Wingdings" w:hAnsi="Wingdings" w:hint="default"/>
      </w:rPr>
    </w:lvl>
    <w:lvl w:ilvl="1" w:tplc="906E5EB0">
      <w:numFmt w:val="bullet"/>
      <w:lvlText w:val="•"/>
      <w:lvlJc w:val="left"/>
      <w:pPr>
        <w:ind w:left="1785" w:hanging="705"/>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A1584C"/>
    <w:multiLevelType w:val="multilevel"/>
    <w:tmpl w:val="4BA8CA64"/>
    <w:lvl w:ilvl="0">
      <w:start w:val="1"/>
      <w:numFmt w:val="decimal"/>
      <w:lvlText w:val="%1"/>
      <w:lvlJc w:val="left"/>
      <w:pPr>
        <w:ind w:left="1282" w:hanging="432"/>
      </w:pPr>
      <w:rPr>
        <w:rFonts w:hint="default"/>
      </w:rPr>
    </w:lvl>
    <w:lvl w:ilvl="1">
      <w:start w:val="1"/>
      <w:numFmt w:val="decimal"/>
      <w:lvlText w:val="%1.%2"/>
      <w:lvlJc w:val="left"/>
      <w:pPr>
        <w:ind w:left="114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C2D49D7"/>
    <w:multiLevelType w:val="hybridMultilevel"/>
    <w:tmpl w:val="E3D4EB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59E145B"/>
    <w:multiLevelType w:val="hybridMultilevel"/>
    <w:tmpl w:val="26E0C1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D5323F8"/>
    <w:multiLevelType w:val="hybridMultilevel"/>
    <w:tmpl w:val="31AC220A"/>
    <w:lvl w:ilvl="0" w:tplc="0414000F">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1" w15:restartNumberingAfterBreak="0">
    <w:nsid w:val="4D6E48CB"/>
    <w:multiLevelType w:val="hybridMultilevel"/>
    <w:tmpl w:val="CCC4315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4306FB3"/>
    <w:multiLevelType w:val="hybridMultilevel"/>
    <w:tmpl w:val="F5149C0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F2126B"/>
    <w:multiLevelType w:val="hybridMultilevel"/>
    <w:tmpl w:val="97D08778"/>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57576049">
    <w:abstractNumId w:val="0"/>
  </w:num>
  <w:num w:numId="2" w16cid:durableId="367150840">
    <w:abstractNumId w:val="1"/>
  </w:num>
  <w:num w:numId="3" w16cid:durableId="1058167557">
    <w:abstractNumId w:val="2"/>
  </w:num>
  <w:num w:numId="4" w16cid:durableId="603419102">
    <w:abstractNumId w:val="5"/>
  </w:num>
  <w:num w:numId="5" w16cid:durableId="205604395">
    <w:abstractNumId w:val="6"/>
  </w:num>
  <w:num w:numId="6" w16cid:durableId="2025011838">
    <w:abstractNumId w:val="8"/>
  </w:num>
  <w:num w:numId="7" w16cid:durableId="1518883279">
    <w:abstractNumId w:val="9"/>
  </w:num>
  <w:num w:numId="8" w16cid:durableId="1314990795">
    <w:abstractNumId w:val="10"/>
  </w:num>
  <w:num w:numId="9" w16cid:durableId="2037073027">
    <w:abstractNumId w:val="13"/>
  </w:num>
  <w:num w:numId="10" w16cid:durableId="1890998198">
    <w:abstractNumId w:val="14"/>
  </w:num>
  <w:num w:numId="11" w16cid:durableId="331489100">
    <w:abstractNumId w:val="23"/>
  </w:num>
  <w:num w:numId="12" w16cid:durableId="1747919334">
    <w:abstractNumId w:val="20"/>
  </w:num>
  <w:num w:numId="13" w16cid:durableId="424349064">
    <w:abstractNumId w:val="19"/>
  </w:num>
  <w:num w:numId="14" w16cid:durableId="749425147">
    <w:abstractNumId w:val="17"/>
  </w:num>
  <w:num w:numId="15" w16cid:durableId="1660116142">
    <w:abstractNumId w:val="24"/>
  </w:num>
  <w:num w:numId="16" w16cid:durableId="227494711">
    <w:abstractNumId w:val="16"/>
  </w:num>
  <w:num w:numId="17" w16cid:durableId="952370265">
    <w:abstractNumId w:val="22"/>
  </w:num>
  <w:num w:numId="18" w16cid:durableId="9643651">
    <w:abstractNumId w:val="18"/>
  </w:num>
  <w:num w:numId="19" w16cid:durableId="168644405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02BE2"/>
    <w:rsid w:val="00006C26"/>
    <w:rsid w:val="00007FAA"/>
    <w:rsid w:val="00012E16"/>
    <w:rsid w:val="00012EE0"/>
    <w:rsid w:val="00012F91"/>
    <w:rsid w:val="0001494E"/>
    <w:rsid w:val="0001555D"/>
    <w:rsid w:val="00016792"/>
    <w:rsid w:val="00025DAA"/>
    <w:rsid w:val="00025ECB"/>
    <w:rsid w:val="00027694"/>
    <w:rsid w:val="00027BEE"/>
    <w:rsid w:val="000312FA"/>
    <w:rsid w:val="00035D36"/>
    <w:rsid w:val="00041921"/>
    <w:rsid w:val="000449BE"/>
    <w:rsid w:val="00046920"/>
    <w:rsid w:val="00047187"/>
    <w:rsid w:val="0004776F"/>
    <w:rsid w:val="00047E7D"/>
    <w:rsid w:val="00051558"/>
    <w:rsid w:val="0006010D"/>
    <w:rsid w:val="000604D7"/>
    <w:rsid w:val="000620E8"/>
    <w:rsid w:val="00062DEE"/>
    <w:rsid w:val="000639F7"/>
    <w:rsid w:val="00065FFC"/>
    <w:rsid w:val="000700A6"/>
    <w:rsid w:val="000708FF"/>
    <w:rsid w:val="000709EF"/>
    <w:rsid w:val="000727DD"/>
    <w:rsid w:val="000748A5"/>
    <w:rsid w:val="00081522"/>
    <w:rsid w:val="00081BFB"/>
    <w:rsid w:val="000828CF"/>
    <w:rsid w:val="00082ADD"/>
    <w:rsid w:val="00082FEA"/>
    <w:rsid w:val="00083D12"/>
    <w:rsid w:val="0008646A"/>
    <w:rsid w:val="00093957"/>
    <w:rsid w:val="0009396B"/>
    <w:rsid w:val="00093A76"/>
    <w:rsid w:val="0009494D"/>
    <w:rsid w:val="00096168"/>
    <w:rsid w:val="000969F8"/>
    <w:rsid w:val="000A1B87"/>
    <w:rsid w:val="000A4B5B"/>
    <w:rsid w:val="000A713A"/>
    <w:rsid w:val="000B535D"/>
    <w:rsid w:val="000B587D"/>
    <w:rsid w:val="000B6418"/>
    <w:rsid w:val="000C1B01"/>
    <w:rsid w:val="000C3077"/>
    <w:rsid w:val="000C30E3"/>
    <w:rsid w:val="000C4DEA"/>
    <w:rsid w:val="000C4E56"/>
    <w:rsid w:val="000C6529"/>
    <w:rsid w:val="000C7668"/>
    <w:rsid w:val="000D36E8"/>
    <w:rsid w:val="000D37C8"/>
    <w:rsid w:val="000D3D33"/>
    <w:rsid w:val="000E0DA1"/>
    <w:rsid w:val="000E159A"/>
    <w:rsid w:val="000E1925"/>
    <w:rsid w:val="000E3D9F"/>
    <w:rsid w:val="000E543C"/>
    <w:rsid w:val="000E5931"/>
    <w:rsid w:val="000E5BF7"/>
    <w:rsid w:val="000E60FE"/>
    <w:rsid w:val="000E6A44"/>
    <w:rsid w:val="000E6A57"/>
    <w:rsid w:val="000E7C3F"/>
    <w:rsid w:val="000F3140"/>
    <w:rsid w:val="000F35D2"/>
    <w:rsid w:val="000F6E4A"/>
    <w:rsid w:val="001018EC"/>
    <w:rsid w:val="00102D0B"/>
    <w:rsid w:val="00105150"/>
    <w:rsid w:val="001074B9"/>
    <w:rsid w:val="001075DF"/>
    <w:rsid w:val="00113094"/>
    <w:rsid w:val="00114861"/>
    <w:rsid w:val="00115870"/>
    <w:rsid w:val="001213D3"/>
    <w:rsid w:val="0012144F"/>
    <w:rsid w:val="00122FD9"/>
    <w:rsid w:val="00123BA0"/>
    <w:rsid w:val="00123D01"/>
    <w:rsid w:val="00124522"/>
    <w:rsid w:val="00126E4B"/>
    <w:rsid w:val="00132025"/>
    <w:rsid w:val="001321D2"/>
    <w:rsid w:val="00140616"/>
    <w:rsid w:val="001410B9"/>
    <w:rsid w:val="0014507A"/>
    <w:rsid w:val="00146BFB"/>
    <w:rsid w:val="001507E5"/>
    <w:rsid w:val="001514D8"/>
    <w:rsid w:val="00152310"/>
    <w:rsid w:val="00153BDA"/>
    <w:rsid w:val="0015580C"/>
    <w:rsid w:val="001606B9"/>
    <w:rsid w:val="00162040"/>
    <w:rsid w:val="00162A8C"/>
    <w:rsid w:val="00163399"/>
    <w:rsid w:val="0016564B"/>
    <w:rsid w:val="00166EAE"/>
    <w:rsid w:val="00167D24"/>
    <w:rsid w:val="00170852"/>
    <w:rsid w:val="001748F6"/>
    <w:rsid w:val="001760CA"/>
    <w:rsid w:val="00181E1C"/>
    <w:rsid w:val="00182723"/>
    <w:rsid w:val="00182EAD"/>
    <w:rsid w:val="001862B6"/>
    <w:rsid w:val="00187331"/>
    <w:rsid w:val="00191721"/>
    <w:rsid w:val="00195FB4"/>
    <w:rsid w:val="00196697"/>
    <w:rsid w:val="00196721"/>
    <w:rsid w:val="001A5742"/>
    <w:rsid w:val="001A7182"/>
    <w:rsid w:val="001A735B"/>
    <w:rsid w:val="001B196E"/>
    <w:rsid w:val="001B3EB6"/>
    <w:rsid w:val="001B5B81"/>
    <w:rsid w:val="001C027C"/>
    <w:rsid w:val="001C0FA3"/>
    <w:rsid w:val="001C48CF"/>
    <w:rsid w:val="001C5CC0"/>
    <w:rsid w:val="001C6F22"/>
    <w:rsid w:val="001D0F30"/>
    <w:rsid w:val="001D2EB6"/>
    <w:rsid w:val="001E0FBF"/>
    <w:rsid w:val="001E4F06"/>
    <w:rsid w:val="001E740A"/>
    <w:rsid w:val="001E7B4B"/>
    <w:rsid w:val="001F04BE"/>
    <w:rsid w:val="001F0BBC"/>
    <w:rsid w:val="001F0EC7"/>
    <w:rsid w:val="001F126F"/>
    <w:rsid w:val="001F1FFB"/>
    <w:rsid w:val="001F51CB"/>
    <w:rsid w:val="001F7B6F"/>
    <w:rsid w:val="002000BB"/>
    <w:rsid w:val="00202C2D"/>
    <w:rsid w:val="00204699"/>
    <w:rsid w:val="00205BAA"/>
    <w:rsid w:val="00206EE9"/>
    <w:rsid w:val="00210FE3"/>
    <w:rsid w:val="00211530"/>
    <w:rsid w:val="00211E24"/>
    <w:rsid w:val="0021446E"/>
    <w:rsid w:val="00215195"/>
    <w:rsid w:val="002160AD"/>
    <w:rsid w:val="00221011"/>
    <w:rsid w:val="0022185A"/>
    <w:rsid w:val="00225141"/>
    <w:rsid w:val="00226261"/>
    <w:rsid w:val="0023155F"/>
    <w:rsid w:val="00232674"/>
    <w:rsid w:val="00232986"/>
    <w:rsid w:val="00232FEC"/>
    <w:rsid w:val="00233732"/>
    <w:rsid w:val="0023378D"/>
    <w:rsid w:val="00233A5E"/>
    <w:rsid w:val="00233E60"/>
    <w:rsid w:val="00234D2C"/>
    <w:rsid w:val="002358BE"/>
    <w:rsid w:val="002377BB"/>
    <w:rsid w:val="00240713"/>
    <w:rsid w:val="002433DC"/>
    <w:rsid w:val="00243E3F"/>
    <w:rsid w:val="0024671E"/>
    <w:rsid w:val="0024770A"/>
    <w:rsid w:val="00253C12"/>
    <w:rsid w:val="002552A0"/>
    <w:rsid w:val="00255774"/>
    <w:rsid w:val="00256BCE"/>
    <w:rsid w:val="002624A6"/>
    <w:rsid w:val="0026298D"/>
    <w:rsid w:val="00264586"/>
    <w:rsid w:val="002679CF"/>
    <w:rsid w:val="00270560"/>
    <w:rsid w:val="002706E6"/>
    <w:rsid w:val="00270C39"/>
    <w:rsid w:val="00270DD3"/>
    <w:rsid w:val="00271708"/>
    <w:rsid w:val="00273C06"/>
    <w:rsid w:val="00280272"/>
    <w:rsid w:val="00281C7E"/>
    <w:rsid w:val="00282458"/>
    <w:rsid w:val="00283C0A"/>
    <w:rsid w:val="002863D1"/>
    <w:rsid w:val="00286F81"/>
    <w:rsid w:val="002878D6"/>
    <w:rsid w:val="00287DB1"/>
    <w:rsid w:val="002901A6"/>
    <w:rsid w:val="00291CDC"/>
    <w:rsid w:val="0029325D"/>
    <w:rsid w:val="00294AD2"/>
    <w:rsid w:val="00294B35"/>
    <w:rsid w:val="00296092"/>
    <w:rsid w:val="0029710B"/>
    <w:rsid w:val="00297457"/>
    <w:rsid w:val="002A1301"/>
    <w:rsid w:val="002A1539"/>
    <w:rsid w:val="002A2349"/>
    <w:rsid w:val="002A5168"/>
    <w:rsid w:val="002A5BCD"/>
    <w:rsid w:val="002A6284"/>
    <w:rsid w:val="002A64DE"/>
    <w:rsid w:val="002A6C32"/>
    <w:rsid w:val="002A78F0"/>
    <w:rsid w:val="002B079E"/>
    <w:rsid w:val="002B18A0"/>
    <w:rsid w:val="002B56FD"/>
    <w:rsid w:val="002B73C9"/>
    <w:rsid w:val="002C1B22"/>
    <w:rsid w:val="002C2528"/>
    <w:rsid w:val="002C26FC"/>
    <w:rsid w:val="002C7585"/>
    <w:rsid w:val="002C7FF7"/>
    <w:rsid w:val="002D2113"/>
    <w:rsid w:val="002D5976"/>
    <w:rsid w:val="002E015F"/>
    <w:rsid w:val="002E3C00"/>
    <w:rsid w:val="002E6639"/>
    <w:rsid w:val="002E68EB"/>
    <w:rsid w:val="002E7153"/>
    <w:rsid w:val="002E759A"/>
    <w:rsid w:val="002E7F81"/>
    <w:rsid w:val="002F0A2E"/>
    <w:rsid w:val="002F1CBD"/>
    <w:rsid w:val="002F3271"/>
    <w:rsid w:val="002F7995"/>
    <w:rsid w:val="002F79E9"/>
    <w:rsid w:val="0030019F"/>
    <w:rsid w:val="00300E9B"/>
    <w:rsid w:val="003015D6"/>
    <w:rsid w:val="003025ED"/>
    <w:rsid w:val="0030401B"/>
    <w:rsid w:val="00304A7D"/>
    <w:rsid w:val="00305BB5"/>
    <w:rsid w:val="0030641B"/>
    <w:rsid w:val="003077D5"/>
    <w:rsid w:val="003105C2"/>
    <w:rsid w:val="0031068A"/>
    <w:rsid w:val="00312264"/>
    <w:rsid w:val="00312A86"/>
    <w:rsid w:val="00314856"/>
    <w:rsid w:val="00315FF1"/>
    <w:rsid w:val="00316262"/>
    <w:rsid w:val="0031754E"/>
    <w:rsid w:val="00321BB3"/>
    <w:rsid w:val="00323D45"/>
    <w:rsid w:val="00324134"/>
    <w:rsid w:val="0032419E"/>
    <w:rsid w:val="00325669"/>
    <w:rsid w:val="003256F4"/>
    <w:rsid w:val="00325B71"/>
    <w:rsid w:val="00325C0E"/>
    <w:rsid w:val="003345A0"/>
    <w:rsid w:val="003354C2"/>
    <w:rsid w:val="00335C5E"/>
    <w:rsid w:val="00340BBA"/>
    <w:rsid w:val="003412D2"/>
    <w:rsid w:val="003415FC"/>
    <w:rsid w:val="00343924"/>
    <w:rsid w:val="00343D05"/>
    <w:rsid w:val="003477FC"/>
    <w:rsid w:val="00352C85"/>
    <w:rsid w:val="0035566B"/>
    <w:rsid w:val="00360757"/>
    <w:rsid w:val="00360E6F"/>
    <w:rsid w:val="00364AB1"/>
    <w:rsid w:val="0036616C"/>
    <w:rsid w:val="00366734"/>
    <w:rsid w:val="00366F21"/>
    <w:rsid w:val="00370D7D"/>
    <w:rsid w:val="0037609D"/>
    <w:rsid w:val="00376780"/>
    <w:rsid w:val="003775D6"/>
    <w:rsid w:val="00381F20"/>
    <w:rsid w:val="00382B16"/>
    <w:rsid w:val="00386554"/>
    <w:rsid w:val="003865A0"/>
    <w:rsid w:val="003909F2"/>
    <w:rsid w:val="003A1751"/>
    <w:rsid w:val="003A19DE"/>
    <w:rsid w:val="003A2737"/>
    <w:rsid w:val="003A4883"/>
    <w:rsid w:val="003B2B6C"/>
    <w:rsid w:val="003B7B71"/>
    <w:rsid w:val="003C2383"/>
    <w:rsid w:val="003C39B7"/>
    <w:rsid w:val="003C4858"/>
    <w:rsid w:val="003C5456"/>
    <w:rsid w:val="003C620D"/>
    <w:rsid w:val="003C76C1"/>
    <w:rsid w:val="003D253E"/>
    <w:rsid w:val="003D4CC5"/>
    <w:rsid w:val="003D5197"/>
    <w:rsid w:val="003D62F6"/>
    <w:rsid w:val="003E1C00"/>
    <w:rsid w:val="003E3AB7"/>
    <w:rsid w:val="003E6F17"/>
    <w:rsid w:val="003E79B9"/>
    <w:rsid w:val="003F1C39"/>
    <w:rsid w:val="003F2098"/>
    <w:rsid w:val="003F2D40"/>
    <w:rsid w:val="003F4180"/>
    <w:rsid w:val="003F586F"/>
    <w:rsid w:val="004016CC"/>
    <w:rsid w:val="004033FE"/>
    <w:rsid w:val="00405522"/>
    <w:rsid w:val="00411026"/>
    <w:rsid w:val="00411CB8"/>
    <w:rsid w:val="0041363D"/>
    <w:rsid w:val="00415497"/>
    <w:rsid w:val="0041674D"/>
    <w:rsid w:val="00416767"/>
    <w:rsid w:val="0042011D"/>
    <w:rsid w:val="00420BE2"/>
    <w:rsid w:val="004211B7"/>
    <w:rsid w:val="004216E8"/>
    <w:rsid w:val="0042320C"/>
    <w:rsid w:val="00423672"/>
    <w:rsid w:val="00423FDC"/>
    <w:rsid w:val="00426858"/>
    <w:rsid w:val="00426BEC"/>
    <w:rsid w:val="004279DF"/>
    <w:rsid w:val="00431533"/>
    <w:rsid w:val="00432F22"/>
    <w:rsid w:val="004352D3"/>
    <w:rsid w:val="004360DA"/>
    <w:rsid w:val="00436467"/>
    <w:rsid w:val="004416E5"/>
    <w:rsid w:val="00441B89"/>
    <w:rsid w:val="00444BA3"/>
    <w:rsid w:val="00446367"/>
    <w:rsid w:val="00446B4B"/>
    <w:rsid w:val="00446BC9"/>
    <w:rsid w:val="0044781C"/>
    <w:rsid w:val="00451AC8"/>
    <w:rsid w:val="004544F8"/>
    <w:rsid w:val="00455F48"/>
    <w:rsid w:val="00456BE4"/>
    <w:rsid w:val="0045775C"/>
    <w:rsid w:val="00461BB2"/>
    <w:rsid w:val="00466870"/>
    <w:rsid w:val="00470BFD"/>
    <w:rsid w:val="0047164B"/>
    <w:rsid w:val="00474296"/>
    <w:rsid w:val="00476E71"/>
    <w:rsid w:val="004773DB"/>
    <w:rsid w:val="00480E46"/>
    <w:rsid w:val="00481DB3"/>
    <w:rsid w:val="00481E29"/>
    <w:rsid w:val="00485463"/>
    <w:rsid w:val="00485800"/>
    <w:rsid w:val="00487295"/>
    <w:rsid w:val="00487635"/>
    <w:rsid w:val="00490B79"/>
    <w:rsid w:val="00491D1F"/>
    <w:rsid w:val="00495312"/>
    <w:rsid w:val="00496130"/>
    <w:rsid w:val="00496862"/>
    <w:rsid w:val="00496E4A"/>
    <w:rsid w:val="00497C24"/>
    <w:rsid w:val="004A22A6"/>
    <w:rsid w:val="004A3A2D"/>
    <w:rsid w:val="004A410A"/>
    <w:rsid w:val="004A4327"/>
    <w:rsid w:val="004A6E9D"/>
    <w:rsid w:val="004B2271"/>
    <w:rsid w:val="004B23A4"/>
    <w:rsid w:val="004B5227"/>
    <w:rsid w:val="004C2179"/>
    <w:rsid w:val="004C4493"/>
    <w:rsid w:val="004D0C61"/>
    <w:rsid w:val="004D27EF"/>
    <w:rsid w:val="004D454A"/>
    <w:rsid w:val="004D6AC0"/>
    <w:rsid w:val="004D790E"/>
    <w:rsid w:val="004E0829"/>
    <w:rsid w:val="004E2450"/>
    <w:rsid w:val="004E2A72"/>
    <w:rsid w:val="004E3CEA"/>
    <w:rsid w:val="004E4586"/>
    <w:rsid w:val="004E624D"/>
    <w:rsid w:val="004F5146"/>
    <w:rsid w:val="004F5A94"/>
    <w:rsid w:val="004F5B90"/>
    <w:rsid w:val="004F5C76"/>
    <w:rsid w:val="004F5F9C"/>
    <w:rsid w:val="004F7074"/>
    <w:rsid w:val="004F77BA"/>
    <w:rsid w:val="00500D9A"/>
    <w:rsid w:val="00501AD2"/>
    <w:rsid w:val="00505C1A"/>
    <w:rsid w:val="0050710F"/>
    <w:rsid w:val="00515179"/>
    <w:rsid w:val="005154F8"/>
    <w:rsid w:val="00521A7A"/>
    <w:rsid w:val="00521B07"/>
    <w:rsid w:val="00523B41"/>
    <w:rsid w:val="00527E9E"/>
    <w:rsid w:val="00530ADA"/>
    <w:rsid w:val="005323CD"/>
    <w:rsid w:val="00532755"/>
    <w:rsid w:val="0053741D"/>
    <w:rsid w:val="0054150B"/>
    <w:rsid w:val="00544227"/>
    <w:rsid w:val="00544648"/>
    <w:rsid w:val="00545337"/>
    <w:rsid w:val="005459B4"/>
    <w:rsid w:val="00545CA9"/>
    <w:rsid w:val="005463AA"/>
    <w:rsid w:val="00547931"/>
    <w:rsid w:val="00551298"/>
    <w:rsid w:val="00551F6F"/>
    <w:rsid w:val="005544F8"/>
    <w:rsid w:val="005554D1"/>
    <w:rsid w:val="00555F18"/>
    <w:rsid w:val="005571DB"/>
    <w:rsid w:val="00560377"/>
    <w:rsid w:val="0056045A"/>
    <w:rsid w:val="0056206B"/>
    <w:rsid w:val="005643A9"/>
    <w:rsid w:val="00564A49"/>
    <w:rsid w:val="00567069"/>
    <w:rsid w:val="0057236F"/>
    <w:rsid w:val="00573426"/>
    <w:rsid w:val="005745A4"/>
    <w:rsid w:val="00576E2E"/>
    <w:rsid w:val="00576F3A"/>
    <w:rsid w:val="00577F96"/>
    <w:rsid w:val="00587903"/>
    <w:rsid w:val="00590031"/>
    <w:rsid w:val="005903CB"/>
    <w:rsid w:val="00592C13"/>
    <w:rsid w:val="005A5571"/>
    <w:rsid w:val="005A5DED"/>
    <w:rsid w:val="005A6D5C"/>
    <w:rsid w:val="005B02A8"/>
    <w:rsid w:val="005B08CD"/>
    <w:rsid w:val="005B2A92"/>
    <w:rsid w:val="005B4700"/>
    <w:rsid w:val="005B4C3D"/>
    <w:rsid w:val="005B57F6"/>
    <w:rsid w:val="005C16BB"/>
    <w:rsid w:val="005C53B3"/>
    <w:rsid w:val="005C6998"/>
    <w:rsid w:val="005D43A0"/>
    <w:rsid w:val="005D48F3"/>
    <w:rsid w:val="005D6E07"/>
    <w:rsid w:val="005D6F3F"/>
    <w:rsid w:val="005D7B10"/>
    <w:rsid w:val="005E1742"/>
    <w:rsid w:val="005E33C7"/>
    <w:rsid w:val="005E4C13"/>
    <w:rsid w:val="005E7609"/>
    <w:rsid w:val="005F16B7"/>
    <w:rsid w:val="005F4372"/>
    <w:rsid w:val="005F4A2B"/>
    <w:rsid w:val="005F51EB"/>
    <w:rsid w:val="005F5ADA"/>
    <w:rsid w:val="005F6CE4"/>
    <w:rsid w:val="005F7606"/>
    <w:rsid w:val="00600DD2"/>
    <w:rsid w:val="00600DFB"/>
    <w:rsid w:val="00600F64"/>
    <w:rsid w:val="00601A4B"/>
    <w:rsid w:val="006057CE"/>
    <w:rsid w:val="00605C0C"/>
    <w:rsid w:val="00607EBD"/>
    <w:rsid w:val="0061167E"/>
    <w:rsid w:val="0061212B"/>
    <w:rsid w:val="00614664"/>
    <w:rsid w:val="00615853"/>
    <w:rsid w:val="00617887"/>
    <w:rsid w:val="006230BD"/>
    <w:rsid w:val="00624AA3"/>
    <w:rsid w:val="00625F8E"/>
    <w:rsid w:val="00627069"/>
    <w:rsid w:val="006332A9"/>
    <w:rsid w:val="0063553C"/>
    <w:rsid w:val="00635BC9"/>
    <w:rsid w:val="00637C32"/>
    <w:rsid w:val="0064067A"/>
    <w:rsid w:val="006423AD"/>
    <w:rsid w:val="0064494B"/>
    <w:rsid w:val="006452BC"/>
    <w:rsid w:val="006462C3"/>
    <w:rsid w:val="00650776"/>
    <w:rsid w:val="006515DE"/>
    <w:rsid w:val="006520F0"/>
    <w:rsid w:val="00654A4B"/>
    <w:rsid w:val="0065566D"/>
    <w:rsid w:val="006570C2"/>
    <w:rsid w:val="00657497"/>
    <w:rsid w:val="00657D97"/>
    <w:rsid w:val="00660BE6"/>
    <w:rsid w:val="006612EB"/>
    <w:rsid w:val="00661FCA"/>
    <w:rsid w:val="006620DF"/>
    <w:rsid w:val="00662713"/>
    <w:rsid w:val="006634E0"/>
    <w:rsid w:val="006636BD"/>
    <w:rsid w:val="00666A66"/>
    <w:rsid w:val="00667460"/>
    <w:rsid w:val="00667735"/>
    <w:rsid w:val="0067082E"/>
    <w:rsid w:val="00671169"/>
    <w:rsid w:val="006751A3"/>
    <w:rsid w:val="0068057A"/>
    <w:rsid w:val="006817A6"/>
    <w:rsid w:val="00681F75"/>
    <w:rsid w:val="00682596"/>
    <w:rsid w:val="006856C4"/>
    <w:rsid w:val="006867DB"/>
    <w:rsid w:val="006876F6"/>
    <w:rsid w:val="00692006"/>
    <w:rsid w:val="00692B78"/>
    <w:rsid w:val="006933D5"/>
    <w:rsid w:val="00694309"/>
    <w:rsid w:val="006977A8"/>
    <w:rsid w:val="006A0175"/>
    <w:rsid w:val="006A241C"/>
    <w:rsid w:val="006A27C9"/>
    <w:rsid w:val="006A2C2B"/>
    <w:rsid w:val="006A2EBC"/>
    <w:rsid w:val="006A47B5"/>
    <w:rsid w:val="006A5761"/>
    <w:rsid w:val="006A5AB0"/>
    <w:rsid w:val="006A63AE"/>
    <w:rsid w:val="006A6A02"/>
    <w:rsid w:val="006A7D55"/>
    <w:rsid w:val="006B00C3"/>
    <w:rsid w:val="006B1327"/>
    <w:rsid w:val="006B1441"/>
    <w:rsid w:val="006B3402"/>
    <w:rsid w:val="006B51F2"/>
    <w:rsid w:val="006B574B"/>
    <w:rsid w:val="006C04CC"/>
    <w:rsid w:val="006C0EFD"/>
    <w:rsid w:val="006C33BE"/>
    <w:rsid w:val="006C48E5"/>
    <w:rsid w:val="006C6A4D"/>
    <w:rsid w:val="006C6BA0"/>
    <w:rsid w:val="006C77DC"/>
    <w:rsid w:val="006D1072"/>
    <w:rsid w:val="006D5F80"/>
    <w:rsid w:val="006E0D58"/>
    <w:rsid w:val="006E1298"/>
    <w:rsid w:val="006E1BF4"/>
    <w:rsid w:val="006E337C"/>
    <w:rsid w:val="006E60F6"/>
    <w:rsid w:val="006E6B85"/>
    <w:rsid w:val="006E770C"/>
    <w:rsid w:val="006F0642"/>
    <w:rsid w:val="006F2F17"/>
    <w:rsid w:val="006F3416"/>
    <w:rsid w:val="006F6658"/>
    <w:rsid w:val="0070052A"/>
    <w:rsid w:val="00700534"/>
    <w:rsid w:val="00700A30"/>
    <w:rsid w:val="00701A2E"/>
    <w:rsid w:val="00703729"/>
    <w:rsid w:val="0070382F"/>
    <w:rsid w:val="007043A4"/>
    <w:rsid w:val="007052DC"/>
    <w:rsid w:val="00705ECF"/>
    <w:rsid w:val="0070781D"/>
    <w:rsid w:val="00710283"/>
    <w:rsid w:val="0071623F"/>
    <w:rsid w:val="00717C80"/>
    <w:rsid w:val="007204A7"/>
    <w:rsid w:val="007239EE"/>
    <w:rsid w:val="00723F1B"/>
    <w:rsid w:val="00723F7D"/>
    <w:rsid w:val="00724E22"/>
    <w:rsid w:val="00725201"/>
    <w:rsid w:val="00731CC1"/>
    <w:rsid w:val="0073261E"/>
    <w:rsid w:val="00732D9B"/>
    <w:rsid w:val="007336A0"/>
    <w:rsid w:val="0074232F"/>
    <w:rsid w:val="007435BF"/>
    <w:rsid w:val="007439EF"/>
    <w:rsid w:val="007468DE"/>
    <w:rsid w:val="00750D7F"/>
    <w:rsid w:val="007532A1"/>
    <w:rsid w:val="00753336"/>
    <w:rsid w:val="00753512"/>
    <w:rsid w:val="00755284"/>
    <w:rsid w:val="00756C00"/>
    <w:rsid w:val="00757AE0"/>
    <w:rsid w:val="00761046"/>
    <w:rsid w:val="00761B0E"/>
    <w:rsid w:val="007670F4"/>
    <w:rsid w:val="00770B75"/>
    <w:rsid w:val="00772468"/>
    <w:rsid w:val="00773722"/>
    <w:rsid w:val="00776599"/>
    <w:rsid w:val="00777FB8"/>
    <w:rsid w:val="00782E76"/>
    <w:rsid w:val="00782FA7"/>
    <w:rsid w:val="0078387E"/>
    <w:rsid w:val="007849A5"/>
    <w:rsid w:val="007850AD"/>
    <w:rsid w:val="00791275"/>
    <w:rsid w:val="00791E76"/>
    <w:rsid w:val="0079205C"/>
    <w:rsid w:val="007939A7"/>
    <w:rsid w:val="00793E9E"/>
    <w:rsid w:val="00794ABA"/>
    <w:rsid w:val="00796451"/>
    <w:rsid w:val="007A067A"/>
    <w:rsid w:val="007A1A85"/>
    <w:rsid w:val="007A346F"/>
    <w:rsid w:val="007A3602"/>
    <w:rsid w:val="007A51BD"/>
    <w:rsid w:val="007A795B"/>
    <w:rsid w:val="007A7E72"/>
    <w:rsid w:val="007B1256"/>
    <w:rsid w:val="007B1431"/>
    <w:rsid w:val="007B1D59"/>
    <w:rsid w:val="007B4FFE"/>
    <w:rsid w:val="007C0686"/>
    <w:rsid w:val="007C284B"/>
    <w:rsid w:val="007C4A7F"/>
    <w:rsid w:val="007C5953"/>
    <w:rsid w:val="007C5B3C"/>
    <w:rsid w:val="007C7513"/>
    <w:rsid w:val="007C7DB2"/>
    <w:rsid w:val="007D1E2E"/>
    <w:rsid w:val="007D306A"/>
    <w:rsid w:val="007D51A9"/>
    <w:rsid w:val="007D52D0"/>
    <w:rsid w:val="007D5CC1"/>
    <w:rsid w:val="007E1867"/>
    <w:rsid w:val="007E2BEC"/>
    <w:rsid w:val="007E3107"/>
    <w:rsid w:val="007E41EB"/>
    <w:rsid w:val="007E49DF"/>
    <w:rsid w:val="007E574E"/>
    <w:rsid w:val="007E58CB"/>
    <w:rsid w:val="007E7AA1"/>
    <w:rsid w:val="007F1814"/>
    <w:rsid w:val="007F1DB8"/>
    <w:rsid w:val="007F2045"/>
    <w:rsid w:val="007F51F4"/>
    <w:rsid w:val="007F545B"/>
    <w:rsid w:val="007F5AA9"/>
    <w:rsid w:val="007F6190"/>
    <w:rsid w:val="00800DE5"/>
    <w:rsid w:val="00801002"/>
    <w:rsid w:val="0080176A"/>
    <w:rsid w:val="008033D6"/>
    <w:rsid w:val="00803656"/>
    <w:rsid w:val="008050F8"/>
    <w:rsid w:val="0080550E"/>
    <w:rsid w:val="0080598E"/>
    <w:rsid w:val="008059B0"/>
    <w:rsid w:val="00811614"/>
    <w:rsid w:val="00812EBA"/>
    <w:rsid w:val="00813FB1"/>
    <w:rsid w:val="00814425"/>
    <w:rsid w:val="00815777"/>
    <w:rsid w:val="00817BAB"/>
    <w:rsid w:val="0082464E"/>
    <w:rsid w:val="00825F26"/>
    <w:rsid w:val="00826B3C"/>
    <w:rsid w:val="00830542"/>
    <w:rsid w:val="00831164"/>
    <w:rsid w:val="00833028"/>
    <w:rsid w:val="00833A5D"/>
    <w:rsid w:val="00833C76"/>
    <w:rsid w:val="008358F5"/>
    <w:rsid w:val="0084139D"/>
    <w:rsid w:val="0084623B"/>
    <w:rsid w:val="0085138B"/>
    <w:rsid w:val="00853DA4"/>
    <w:rsid w:val="008557C3"/>
    <w:rsid w:val="00855F58"/>
    <w:rsid w:val="0085708D"/>
    <w:rsid w:val="00857A29"/>
    <w:rsid w:val="00861B12"/>
    <w:rsid w:val="00863E2B"/>
    <w:rsid w:val="00864CB4"/>
    <w:rsid w:val="00864F7F"/>
    <w:rsid w:val="008669DF"/>
    <w:rsid w:val="00871779"/>
    <w:rsid w:val="0087240F"/>
    <w:rsid w:val="00873620"/>
    <w:rsid w:val="00873F5B"/>
    <w:rsid w:val="0087429E"/>
    <w:rsid w:val="0087561F"/>
    <w:rsid w:val="00875DB0"/>
    <w:rsid w:val="00880623"/>
    <w:rsid w:val="008815BA"/>
    <w:rsid w:val="00881FA9"/>
    <w:rsid w:val="00883604"/>
    <w:rsid w:val="00883A3B"/>
    <w:rsid w:val="00883B37"/>
    <w:rsid w:val="008850FE"/>
    <w:rsid w:val="00885A59"/>
    <w:rsid w:val="00891FA1"/>
    <w:rsid w:val="008921E2"/>
    <w:rsid w:val="008947B8"/>
    <w:rsid w:val="008962A3"/>
    <w:rsid w:val="00897B7B"/>
    <w:rsid w:val="008A0494"/>
    <w:rsid w:val="008A0788"/>
    <w:rsid w:val="008A25C5"/>
    <w:rsid w:val="008A308E"/>
    <w:rsid w:val="008A49C3"/>
    <w:rsid w:val="008B1462"/>
    <w:rsid w:val="008B7FD9"/>
    <w:rsid w:val="008C0AC4"/>
    <w:rsid w:val="008C0B74"/>
    <w:rsid w:val="008C2B97"/>
    <w:rsid w:val="008C3FBE"/>
    <w:rsid w:val="008C46C3"/>
    <w:rsid w:val="008C56DD"/>
    <w:rsid w:val="008D124D"/>
    <w:rsid w:val="008D1F4C"/>
    <w:rsid w:val="008D27A1"/>
    <w:rsid w:val="008D27BD"/>
    <w:rsid w:val="008D309E"/>
    <w:rsid w:val="008D311B"/>
    <w:rsid w:val="008D485E"/>
    <w:rsid w:val="008D4ED5"/>
    <w:rsid w:val="008D5456"/>
    <w:rsid w:val="008D72B9"/>
    <w:rsid w:val="008E021B"/>
    <w:rsid w:val="008E32E7"/>
    <w:rsid w:val="008E5D24"/>
    <w:rsid w:val="008E7F2B"/>
    <w:rsid w:val="008F1451"/>
    <w:rsid w:val="008F4ABC"/>
    <w:rsid w:val="008F6EEE"/>
    <w:rsid w:val="008F6FC9"/>
    <w:rsid w:val="009007E5"/>
    <w:rsid w:val="00900828"/>
    <w:rsid w:val="00901132"/>
    <w:rsid w:val="00901931"/>
    <w:rsid w:val="00904128"/>
    <w:rsid w:val="0090458B"/>
    <w:rsid w:val="00904C62"/>
    <w:rsid w:val="00915437"/>
    <w:rsid w:val="0092199D"/>
    <w:rsid w:val="00921C4F"/>
    <w:rsid w:val="00925A6A"/>
    <w:rsid w:val="009300BE"/>
    <w:rsid w:val="00930116"/>
    <w:rsid w:val="009303E0"/>
    <w:rsid w:val="009305FA"/>
    <w:rsid w:val="009307F8"/>
    <w:rsid w:val="009320C5"/>
    <w:rsid w:val="00932297"/>
    <w:rsid w:val="00933351"/>
    <w:rsid w:val="00936663"/>
    <w:rsid w:val="009440F5"/>
    <w:rsid w:val="00945F43"/>
    <w:rsid w:val="00946664"/>
    <w:rsid w:val="009466E9"/>
    <w:rsid w:val="00946C72"/>
    <w:rsid w:val="009474BF"/>
    <w:rsid w:val="00950280"/>
    <w:rsid w:val="00954293"/>
    <w:rsid w:val="00955287"/>
    <w:rsid w:val="009558C1"/>
    <w:rsid w:val="009601C9"/>
    <w:rsid w:val="00961956"/>
    <w:rsid w:val="009621F1"/>
    <w:rsid w:val="009648D8"/>
    <w:rsid w:val="00965E45"/>
    <w:rsid w:val="00967CD3"/>
    <w:rsid w:val="00971357"/>
    <w:rsid w:val="009727F7"/>
    <w:rsid w:val="00974933"/>
    <w:rsid w:val="00974A93"/>
    <w:rsid w:val="00976876"/>
    <w:rsid w:val="00981925"/>
    <w:rsid w:val="00981BC6"/>
    <w:rsid w:val="00981D20"/>
    <w:rsid w:val="00981FD7"/>
    <w:rsid w:val="00982FA6"/>
    <w:rsid w:val="00985DE5"/>
    <w:rsid w:val="00990A71"/>
    <w:rsid w:val="009935A4"/>
    <w:rsid w:val="00994D28"/>
    <w:rsid w:val="00997DD4"/>
    <w:rsid w:val="009A1B09"/>
    <w:rsid w:val="009A2C78"/>
    <w:rsid w:val="009A65EB"/>
    <w:rsid w:val="009A6CA0"/>
    <w:rsid w:val="009B5629"/>
    <w:rsid w:val="009B6352"/>
    <w:rsid w:val="009C11A1"/>
    <w:rsid w:val="009C1C8E"/>
    <w:rsid w:val="009C2ABB"/>
    <w:rsid w:val="009C5B5B"/>
    <w:rsid w:val="009C7831"/>
    <w:rsid w:val="009C7AE7"/>
    <w:rsid w:val="009D11FC"/>
    <w:rsid w:val="009D2374"/>
    <w:rsid w:val="009D42D4"/>
    <w:rsid w:val="009D4557"/>
    <w:rsid w:val="009D5BF4"/>
    <w:rsid w:val="009D60D8"/>
    <w:rsid w:val="009D66D2"/>
    <w:rsid w:val="009D697E"/>
    <w:rsid w:val="009D6F52"/>
    <w:rsid w:val="009DA9BD"/>
    <w:rsid w:val="009E1996"/>
    <w:rsid w:val="009E4DEA"/>
    <w:rsid w:val="009F0E7D"/>
    <w:rsid w:val="009F120E"/>
    <w:rsid w:val="009F145C"/>
    <w:rsid w:val="009F17D6"/>
    <w:rsid w:val="009F28B3"/>
    <w:rsid w:val="009F2D19"/>
    <w:rsid w:val="009F3BBF"/>
    <w:rsid w:val="00A00547"/>
    <w:rsid w:val="00A014A3"/>
    <w:rsid w:val="00A044D0"/>
    <w:rsid w:val="00A050D4"/>
    <w:rsid w:val="00A059D7"/>
    <w:rsid w:val="00A06E30"/>
    <w:rsid w:val="00A13A7B"/>
    <w:rsid w:val="00A14D21"/>
    <w:rsid w:val="00A1671B"/>
    <w:rsid w:val="00A169C1"/>
    <w:rsid w:val="00A17758"/>
    <w:rsid w:val="00A20501"/>
    <w:rsid w:val="00A239CB"/>
    <w:rsid w:val="00A25206"/>
    <w:rsid w:val="00A265BF"/>
    <w:rsid w:val="00A27C0A"/>
    <w:rsid w:val="00A27CF9"/>
    <w:rsid w:val="00A302C4"/>
    <w:rsid w:val="00A30ECB"/>
    <w:rsid w:val="00A31AA7"/>
    <w:rsid w:val="00A32393"/>
    <w:rsid w:val="00A32D24"/>
    <w:rsid w:val="00A3349C"/>
    <w:rsid w:val="00A341BF"/>
    <w:rsid w:val="00A368F1"/>
    <w:rsid w:val="00A40285"/>
    <w:rsid w:val="00A42A86"/>
    <w:rsid w:val="00A4499F"/>
    <w:rsid w:val="00A46841"/>
    <w:rsid w:val="00A46B13"/>
    <w:rsid w:val="00A53C5A"/>
    <w:rsid w:val="00A565D9"/>
    <w:rsid w:val="00A57008"/>
    <w:rsid w:val="00A571EC"/>
    <w:rsid w:val="00A620A6"/>
    <w:rsid w:val="00A626BC"/>
    <w:rsid w:val="00A6516D"/>
    <w:rsid w:val="00A65C31"/>
    <w:rsid w:val="00A65DA3"/>
    <w:rsid w:val="00A669DD"/>
    <w:rsid w:val="00A675C0"/>
    <w:rsid w:val="00A7214D"/>
    <w:rsid w:val="00A7237E"/>
    <w:rsid w:val="00A76385"/>
    <w:rsid w:val="00A814AE"/>
    <w:rsid w:val="00A86A29"/>
    <w:rsid w:val="00A90C57"/>
    <w:rsid w:val="00A9179C"/>
    <w:rsid w:val="00A930A0"/>
    <w:rsid w:val="00A94D2B"/>
    <w:rsid w:val="00A951EC"/>
    <w:rsid w:val="00A9750F"/>
    <w:rsid w:val="00A9754D"/>
    <w:rsid w:val="00AA1BD9"/>
    <w:rsid w:val="00AA21BD"/>
    <w:rsid w:val="00AA24BE"/>
    <w:rsid w:val="00AA40CE"/>
    <w:rsid w:val="00AA7118"/>
    <w:rsid w:val="00AA7569"/>
    <w:rsid w:val="00AA7925"/>
    <w:rsid w:val="00AB023E"/>
    <w:rsid w:val="00AB2BE1"/>
    <w:rsid w:val="00AB51BB"/>
    <w:rsid w:val="00AB6997"/>
    <w:rsid w:val="00AB7C31"/>
    <w:rsid w:val="00AC07E4"/>
    <w:rsid w:val="00AC16D6"/>
    <w:rsid w:val="00AC1933"/>
    <w:rsid w:val="00AC1C07"/>
    <w:rsid w:val="00AC4603"/>
    <w:rsid w:val="00AC652A"/>
    <w:rsid w:val="00AC6863"/>
    <w:rsid w:val="00AC7294"/>
    <w:rsid w:val="00AC7CC7"/>
    <w:rsid w:val="00AD3A33"/>
    <w:rsid w:val="00AD4DE0"/>
    <w:rsid w:val="00AD6709"/>
    <w:rsid w:val="00AD6C77"/>
    <w:rsid w:val="00AE07E8"/>
    <w:rsid w:val="00AE1B4C"/>
    <w:rsid w:val="00AE21AF"/>
    <w:rsid w:val="00AE238D"/>
    <w:rsid w:val="00AE2805"/>
    <w:rsid w:val="00AE2ED3"/>
    <w:rsid w:val="00AE4F80"/>
    <w:rsid w:val="00AE54E9"/>
    <w:rsid w:val="00AE6E97"/>
    <w:rsid w:val="00AF0B87"/>
    <w:rsid w:val="00AF13B3"/>
    <w:rsid w:val="00AF18D2"/>
    <w:rsid w:val="00AF29FC"/>
    <w:rsid w:val="00AF4554"/>
    <w:rsid w:val="00AF46F1"/>
    <w:rsid w:val="00B00B7C"/>
    <w:rsid w:val="00B0397C"/>
    <w:rsid w:val="00B06CFB"/>
    <w:rsid w:val="00B11472"/>
    <w:rsid w:val="00B1369C"/>
    <w:rsid w:val="00B13D14"/>
    <w:rsid w:val="00B1466A"/>
    <w:rsid w:val="00B1587C"/>
    <w:rsid w:val="00B15B62"/>
    <w:rsid w:val="00B17CE8"/>
    <w:rsid w:val="00B2029E"/>
    <w:rsid w:val="00B203A9"/>
    <w:rsid w:val="00B21DA8"/>
    <w:rsid w:val="00B23A66"/>
    <w:rsid w:val="00B24A21"/>
    <w:rsid w:val="00B25BB0"/>
    <w:rsid w:val="00B31848"/>
    <w:rsid w:val="00B33016"/>
    <w:rsid w:val="00B33677"/>
    <w:rsid w:val="00B34973"/>
    <w:rsid w:val="00B35DEC"/>
    <w:rsid w:val="00B371F4"/>
    <w:rsid w:val="00B374D7"/>
    <w:rsid w:val="00B375B0"/>
    <w:rsid w:val="00B40E0E"/>
    <w:rsid w:val="00B42211"/>
    <w:rsid w:val="00B42EE7"/>
    <w:rsid w:val="00B463E7"/>
    <w:rsid w:val="00B46CD1"/>
    <w:rsid w:val="00B46DC4"/>
    <w:rsid w:val="00B5047C"/>
    <w:rsid w:val="00B51A2D"/>
    <w:rsid w:val="00B5223F"/>
    <w:rsid w:val="00B53D2B"/>
    <w:rsid w:val="00B56837"/>
    <w:rsid w:val="00B62233"/>
    <w:rsid w:val="00B62AF8"/>
    <w:rsid w:val="00B63320"/>
    <w:rsid w:val="00B642FA"/>
    <w:rsid w:val="00B659F8"/>
    <w:rsid w:val="00B65B69"/>
    <w:rsid w:val="00B7118A"/>
    <w:rsid w:val="00B74205"/>
    <w:rsid w:val="00B74D73"/>
    <w:rsid w:val="00B811AD"/>
    <w:rsid w:val="00B81D90"/>
    <w:rsid w:val="00B8294E"/>
    <w:rsid w:val="00B838B5"/>
    <w:rsid w:val="00B84200"/>
    <w:rsid w:val="00B84C94"/>
    <w:rsid w:val="00B85A99"/>
    <w:rsid w:val="00B85AC9"/>
    <w:rsid w:val="00B85EDB"/>
    <w:rsid w:val="00B86F78"/>
    <w:rsid w:val="00B920CD"/>
    <w:rsid w:val="00B96C39"/>
    <w:rsid w:val="00B97AFF"/>
    <w:rsid w:val="00BA00EC"/>
    <w:rsid w:val="00BA0112"/>
    <w:rsid w:val="00BA080E"/>
    <w:rsid w:val="00BA10AE"/>
    <w:rsid w:val="00BA1A82"/>
    <w:rsid w:val="00BA2424"/>
    <w:rsid w:val="00BA6332"/>
    <w:rsid w:val="00BB6DD2"/>
    <w:rsid w:val="00BC0F0D"/>
    <w:rsid w:val="00BC5485"/>
    <w:rsid w:val="00BC55F0"/>
    <w:rsid w:val="00BD1DC3"/>
    <w:rsid w:val="00BD6990"/>
    <w:rsid w:val="00BE0AD1"/>
    <w:rsid w:val="00BE29E1"/>
    <w:rsid w:val="00BE3EC2"/>
    <w:rsid w:val="00BE6DBC"/>
    <w:rsid w:val="00BE76E0"/>
    <w:rsid w:val="00BF00A1"/>
    <w:rsid w:val="00BF04AE"/>
    <w:rsid w:val="00BF0D9D"/>
    <w:rsid w:val="00BF2B77"/>
    <w:rsid w:val="00BF45EB"/>
    <w:rsid w:val="00C0260D"/>
    <w:rsid w:val="00C05448"/>
    <w:rsid w:val="00C064B3"/>
    <w:rsid w:val="00C101E5"/>
    <w:rsid w:val="00C1048B"/>
    <w:rsid w:val="00C154E5"/>
    <w:rsid w:val="00C161F9"/>
    <w:rsid w:val="00C209E8"/>
    <w:rsid w:val="00C21806"/>
    <w:rsid w:val="00C2181C"/>
    <w:rsid w:val="00C225B5"/>
    <w:rsid w:val="00C22D40"/>
    <w:rsid w:val="00C22E2C"/>
    <w:rsid w:val="00C23398"/>
    <w:rsid w:val="00C249AA"/>
    <w:rsid w:val="00C27DB6"/>
    <w:rsid w:val="00C306F0"/>
    <w:rsid w:val="00C30831"/>
    <w:rsid w:val="00C31A95"/>
    <w:rsid w:val="00C32640"/>
    <w:rsid w:val="00C34D1B"/>
    <w:rsid w:val="00C34FA6"/>
    <w:rsid w:val="00C35076"/>
    <w:rsid w:val="00C354EA"/>
    <w:rsid w:val="00C403FC"/>
    <w:rsid w:val="00C43736"/>
    <w:rsid w:val="00C46E9C"/>
    <w:rsid w:val="00C47015"/>
    <w:rsid w:val="00C47488"/>
    <w:rsid w:val="00C47914"/>
    <w:rsid w:val="00C50DD1"/>
    <w:rsid w:val="00C527FF"/>
    <w:rsid w:val="00C5355B"/>
    <w:rsid w:val="00C54D2F"/>
    <w:rsid w:val="00C57485"/>
    <w:rsid w:val="00C5786F"/>
    <w:rsid w:val="00C615FF"/>
    <w:rsid w:val="00C61F3E"/>
    <w:rsid w:val="00C63303"/>
    <w:rsid w:val="00C6340C"/>
    <w:rsid w:val="00C64C91"/>
    <w:rsid w:val="00C65683"/>
    <w:rsid w:val="00C65A8F"/>
    <w:rsid w:val="00C65E1E"/>
    <w:rsid w:val="00C66035"/>
    <w:rsid w:val="00C7740D"/>
    <w:rsid w:val="00C7798F"/>
    <w:rsid w:val="00C80377"/>
    <w:rsid w:val="00C85BCF"/>
    <w:rsid w:val="00C873F4"/>
    <w:rsid w:val="00C91122"/>
    <w:rsid w:val="00C91BEA"/>
    <w:rsid w:val="00C91FFB"/>
    <w:rsid w:val="00C93791"/>
    <w:rsid w:val="00C96DB0"/>
    <w:rsid w:val="00CA1082"/>
    <w:rsid w:val="00CA2F45"/>
    <w:rsid w:val="00CA368E"/>
    <w:rsid w:val="00CA57B8"/>
    <w:rsid w:val="00CA6905"/>
    <w:rsid w:val="00CB073E"/>
    <w:rsid w:val="00CB1C32"/>
    <w:rsid w:val="00CB1EE1"/>
    <w:rsid w:val="00CB5843"/>
    <w:rsid w:val="00CC0FCE"/>
    <w:rsid w:val="00CC21E2"/>
    <w:rsid w:val="00CC239B"/>
    <w:rsid w:val="00CC3A93"/>
    <w:rsid w:val="00CC3B35"/>
    <w:rsid w:val="00CC3BD2"/>
    <w:rsid w:val="00CC4D46"/>
    <w:rsid w:val="00CC5E90"/>
    <w:rsid w:val="00CC7D9B"/>
    <w:rsid w:val="00CD3D09"/>
    <w:rsid w:val="00CD3E8A"/>
    <w:rsid w:val="00CD512F"/>
    <w:rsid w:val="00CD588E"/>
    <w:rsid w:val="00CD6BE4"/>
    <w:rsid w:val="00CE00BF"/>
    <w:rsid w:val="00CE00CB"/>
    <w:rsid w:val="00CE7E90"/>
    <w:rsid w:val="00CF31FE"/>
    <w:rsid w:val="00CF510D"/>
    <w:rsid w:val="00CF6623"/>
    <w:rsid w:val="00CF693A"/>
    <w:rsid w:val="00CF7760"/>
    <w:rsid w:val="00CF7941"/>
    <w:rsid w:val="00D0030B"/>
    <w:rsid w:val="00D01AF8"/>
    <w:rsid w:val="00D034F6"/>
    <w:rsid w:val="00D04DD0"/>
    <w:rsid w:val="00D05B8E"/>
    <w:rsid w:val="00D065CE"/>
    <w:rsid w:val="00D07213"/>
    <w:rsid w:val="00D13035"/>
    <w:rsid w:val="00D13CD4"/>
    <w:rsid w:val="00D164A2"/>
    <w:rsid w:val="00D203E8"/>
    <w:rsid w:val="00D22165"/>
    <w:rsid w:val="00D24E0F"/>
    <w:rsid w:val="00D24FB6"/>
    <w:rsid w:val="00D26364"/>
    <w:rsid w:val="00D27C22"/>
    <w:rsid w:val="00D31E20"/>
    <w:rsid w:val="00D32C59"/>
    <w:rsid w:val="00D3388E"/>
    <w:rsid w:val="00D34F98"/>
    <w:rsid w:val="00D361FB"/>
    <w:rsid w:val="00D375F4"/>
    <w:rsid w:val="00D459DA"/>
    <w:rsid w:val="00D52210"/>
    <w:rsid w:val="00D529F4"/>
    <w:rsid w:val="00D548AF"/>
    <w:rsid w:val="00D54EC1"/>
    <w:rsid w:val="00D563BD"/>
    <w:rsid w:val="00D5732B"/>
    <w:rsid w:val="00D576FD"/>
    <w:rsid w:val="00D64202"/>
    <w:rsid w:val="00D70C27"/>
    <w:rsid w:val="00D70E1C"/>
    <w:rsid w:val="00D710C2"/>
    <w:rsid w:val="00D71AFE"/>
    <w:rsid w:val="00D725FA"/>
    <w:rsid w:val="00D72ACE"/>
    <w:rsid w:val="00D7559A"/>
    <w:rsid w:val="00D76D97"/>
    <w:rsid w:val="00D804B2"/>
    <w:rsid w:val="00D8196F"/>
    <w:rsid w:val="00D819C8"/>
    <w:rsid w:val="00D8536A"/>
    <w:rsid w:val="00D857CE"/>
    <w:rsid w:val="00D90FC7"/>
    <w:rsid w:val="00D9124E"/>
    <w:rsid w:val="00D91FD1"/>
    <w:rsid w:val="00D9491A"/>
    <w:rsid w:val="00D96D21"/>
    <w:rsid w:val="00DA0C73"/>
    <w:rsid w:val="00DA1161"/>
    <w:rsid w:val="00DA16B2"/>
    <w:rsid w:val="00DB010B"/>
    <w:rsid w:val="00DB6442"/>
    <w:rsid w:val="00DC3C81"/>
    <w:rsid w:val="00DC4A3E"/>
    <w:rsid w:val="00DC4AC2"/>
    <w:rsid w:val="00DC4D9C"/>
    <w:rsid w:val="00DC6175"/>
    <w:rsid w:val="00DC64BF"/>
    <w:rsid w:val="00DD584A"/>
    <w:rsid w:val="00DE25C5"/>
    <w:rsid w:val="00DE32D6"/>
    <w:rsid w:val="00DE4FE3"/>
    <w:rsid w:val="00DE68D6"/>
    <w:rsid w:val="00DF1B7D"/>
    <w:rsid w:val="00DF732C"/>
    <w:rsid w:val="00E00D2D"/>
    <w:rsid w:val="00E0106B"/>
    <w:rsid w:val="00E064D9"/>
    <w:rsid w:val="00E07B46"/>
    <w:rsid w:val="00E12D91"/>
    <w:rsid w:val="00E13934"/>
    <w:rsid w:val="00E13DC2"/>
    <w:rsid w:val="00E14534"/>
    <w:rsid w:val="00E14B62"/>
    <w:rsid w:val="00E15B57"/>
    <w:rsid w:val="00E2008A"/>
    <w:rsid w:val="00E21F14"/>
    <w:rsid w:val="00E23C20"/>
    <w:rsid w:val="00E23D6D"/>
    <w:rsid w:val="00E26CF7"/>
    <w:rsid w:val="00E33314"/>
    <w:rsid w:val="00E33705"/>
    <w:rsid w:val="00E350E6"/>
    <w:rsid w:val="00E40916"/>
    <w:rsid w:val="00E40CDE"/>
    <w:rsid w:val="00E4128A"/>
    <w:rsid w:val="00E41473"/>
    <w:rsid w:val="00E4326D"/>
    <w:rsid w:val="00E439C7"/>
    <w:rsid w:val="00E45D16"/>
    <w:rsid w:val="00E514CE"/>
    <w:rsid w:val="00E53F01"/>
    <w:rsid w:val="00E5573C"/>
    <w:rsid w:val="00E60AAD"/>
    <w:rsid w:val="00E60F90"/>
    <w:rsid w:val="00E66A99"/>
    <w:rsid w:val="00E74F48"/>
    <w:rsid w:val="00E76B72"/>
    <w:rsid w:val="00E80D9D"/>
    <w:rsid w:val="00E83DCE"/>
    <w:rsid w:val="00E85D78"/>
    <w:rsid w:val="00E86506"/>
    <w:rsid w:val="00E87038"/>
    <w:rsid w:val="00E879E3"/>
    <w:rsid w:val="00E90D51"/>
    <w:rsid w:val="00E91F24"/>
    <w:rsid w:val="00E924F5"/>
    <w:rsid w:val="00E936BE"/>
    <w:rsid w:val="00E9418C"/>
    <w:rsid w:val="00E941F0"/>
    <w:rsid w:val="00E94C8D"/>
    <w:rsid w:val="00E9582E"/>
    <w:rsid w:val="00E967B4"/>
    <w:rsid w:val="00EA3A68"/>
    <w:rsid w:val="00EA3B88"/>
    <w:rsid w:val="00EA50A6"/>
    <w:rsid w:val="00EA59E3"/>
    <w:rsid w:val="00EA795C"/>
    <w:rsid w:val="00EB0011"/>
    <w:rsid w:val="00EB260B"/>
    <w:rsid w:val="00EB292D"/>
    <w:rsid w:val="00EB578D"/>
    <w:rsid w:val="00EB69DE"/>
    <w:rsid w:val="00EB7459"/>
    <w:rsid w:val="00EC265A"/>
    <w:rsid w:val="00EC3F8E"/>
    <w:rsid w:val="00EC544E"/>
    <w:rsid w:val="00EC64A0"/>
    <w:rsid w:val="00ED2D16"/>
    <w:rsid w:val="00ED31C1"/>
    <w:rsid w:val="00ED65DC"/>
    <w:rsid w:val="00ED6C4B"/>
    <w:rsid w:val="00EE228C"/>
    <w:rsid w:val="00EE5B80"/>
    <w:rsid w:val="00EE7BA3"/>
    <w:rsid w:val="00EF1BF7"/>
    <w:rsid w:val="00EF395E"/>
    <w:rsid w:val="00EF50B7"/>
    <w:rsid w:val="00EF5E48"/>
    <w:rsid w:val="00EF633B"/>
    <w:rsid w:val="00F022BB"/>
    <w:rsid w:val="00F05F42"/>
    <w:rsid w:val="00F06C54"/>
    <w:rsid w:val="00F07B37"/>
    <w:rsid w:val="00F112D8"/>
    <w:rsid w:val="00F119F4"/>
    <w:rsid w:val="00F14396"/>
    <w:rsid w:val="00F15808"/>
    <w:rsid w:val="00F158E8"/>
    <w:rsid w:val="00F15B71"/>
    <w:rsid w:val="00F17651"/>
    <w:rsid w:val="00F17719"/>
    <w:rsid w:val="00F17D79"/>
    <w:rsid w:val="00F25258"/>
    <w:rsid w:val="00F27370"/>
    <w:rsid w:val="00F27599"/>
    <w:rsid w:val="00F27908"/>
    <w:rsid w:val="00F3004B"/>
    <w:rsid w:val="00F307B5"/>
    <w:rsid w:val="00F31B08"/>
    <w:rsid w:val="00F32F3D"/>
    <w:rsid w:val="00F36C10"/>
    <w:rsid w:val="00F4086E"/>
    <w:rsid w:val="00F41C3D"/>
    <w:rsid w:val="00F422DD"/>
    <w:rsid w:val="00F435C2"/>
    <w:rsid w:val="00F44DE4"/>
    <w:rsid w:val="00F45C94"/>
    <w:rsid w:val="00F46186"/>
    <w:rsid w:val="00F46CAF"/>
    <w:rsid w:val="00F46D27"/>
    <w:rsid w:val="00F50353"/>
    <w:rsid w:val="00F50939"/>
    <w:rsid w:val="00F52FC4"/>
    <w:rsid w:val="00F53CC0"/>
    <w:rsid w:val="00F54440"/>
    <w:rsid w:val="00F574CC"/>
    <w:rsid w:val="00F63CB5"/>
    <w:rsid w:val="00F65C6C"/>
    <w:rsid w:val="00F660D1"/>
    <w:rsid w:val="00F67A46"/>
    <w:rsid w:val="00F70BB8"/>
    <w:rsid w:val="00F742E7"/>
    <w:rsid w:val="00F749B6"/>
    <w:rsid w:val="00F76011"/>
    <w:rsid w:val="00F81440"/>
    <w:rsid w:val="00F834B3"/>
    <w:rsid w:val="00F835F6"/>
    <w:rsid w:val="00F84333"/>
    <w:rsid w:val="00F85AA7"/>
    <w:rsid w:val="00F86167"/>
    <w:rsid w:val="00F87BED"/>
    <w:rsid w:val="00F904F2"/>
    <w:rsid w:val="00F91FD4"/>
    <w:rsid w:val="00F92305"/>
    <w:rsid w:val="00F924DD"/>
    <w:rsid w:val="00F97FD0"/>
    <w:rsid w:val="00FA0BC3"/>
    <w:rsid w:val="00FA11D6"/>
    <w:rsid w:val="00FA28A7"/>
    <w:rsid w:val="00FA5069"/>
    <w:rsid w:val="00FA643A"/>
    <w:rsid w:val="00FA74F6"/>
    <w:rsid w:val="00FB13AC"/>
    <w:rsid w:val="00FB573D"/>
    <w:rsid w:val="00FB59E6"/>
    <w:rsid w:val="00FB6034"/>
    <w:rsid w:val="00FB7616"/>
    <w:rsid w:val="00FB7CFB"/>
    <w:rsid w:val="00FC0987"/>
    <w:rsid w:val="00FC0B0A"/>
    <w:rsid w:val="00FC1E8E"/>
    <w:rsid w:val="00FC28CC"/>
    <w:rsid w:val="00FC2B06"/>
    <w:rsid w:val="00FC41C0"/>
    <w:rsid w:val="00FC53D8"/>
    <w:rsid w:val="00FC7EF5"/>
    <w:rsid w:val="00FD08C1"/>
    <w:rsid w:val="00FD0FF8"/>
    <w:rsid w:val="00FD151A"/>
    <w:rsid w:val="00FD6818"/>
    <w:rsid w:val="00FD6FB6"/>
    <w:rsid w:val="00FE010B"/>
    <w:rsid w:val="00FE04E8"/>
    <w:rsid w:val="00FE2140"/>
    <w:rsid w:val="00FE2660"/>
    <w:rsid w:val="00FE4A4C"/>
    <w:rsid w:val="00FF0749"/>
    <w:rsid w:val="00FF128E"/>
    <w:rsid w:val="00FF361E"/>
    <w:rsid w:val="00FF60E0"/>
    <w:rsid w:val="00FF690A"/>
    <w:rsid w:val="00FF73EA"/>
    <w:rsid w:val="022ECA98"/>
    <w:rsid w:val="05B00E81"/>
    <w:rsid w:val="06104AC9"/>
    <w:rsid w:val="0C5D6FEF"/>
    <w:rsid w:val="0C6828CC"/>
    <w:rsid w:val="0D2563C3"/>
    <w:rsid w:val="10D87A79"/>
    <w:rsid w:val="13591902"/>
    <w:rsid w:val="164F630A"/>
    <w:rsid w:val="18D5E422"/>
    <w:rsid w:val="1BE504A2"/>
    <w:rsid w:val="1BE95369"/>
    <w:rsid w:val="207E0154"/>
    <w:rsid w:val="25ABBAA4"/>
    <w:rsid w:val="2740336B"/>
    <w:rsid w:val="283357B3"/>
    <w:rsid w:val="2BFEA327"/>
    <w:rsid w:val="2CEA0746"/>
    <w:rsid w:val="2EDFE528"/>
    <w:rsid w:val="312BE6AB"/>
    <w:rsid w:val="326AE24A"/>
    <w:rsid w:val="32DB22C6"/>
    <w:rsid w:val="36516638"/>
    <w:rsid w:val="36843603"/>
    <w:rsid w:val="36D8EEE8"/>
    <w:rsid w:val="372A3457"/>
    <w:rsid w:val="38A916AD"/>
    <w:rsid w:val="38F73004"/>
    <w:rsid w:val="3A098CF7"/>
    <w:rsid w:val="4696074B"/>
    <w:rsid w:val="469F7E7A"/>
    <w:rsid w:val="47D55607"/>
    <w:rsid w:val="50F5F200"/>
    <w:rsid w:val="5673F6A0"/>
    <w:rsid w:val="5A42B375"/>
    <w:rsid w:val="5BA79547"/>
    <w:rsid w:val="5C31A90B"/>
    <w:rsid w:val="5CB426ED"/>
    <w:rsid w:val="5CC59E24"/>
    <w:rsid w:val="5DDB1984"/>
    <w:rsid w:val="61EBF503"/>
    <w:rsid w:val="66D2E9A8"/>
    <w:rsid w:val="678F2CD7"/>
    <w:rsid w:val="68B192E9"/>
    <w:rsid w:val="6A4B6780"/>
    <w:rsid w:val="6A9EA203"/>
    <w:rsid w:val="6D1739F6"/>
    <w:rsid w:val="6F72D1DC"/>
    <w:rsid w:val="6FD1F128"/>
    <w:rsid w:val="71B5D0BE"/>
    <w:rsid w:val="72AED884"/>
    <w:rsid w:val="75A28180"/>
    <w:rsid w:val="78688BF1"/>
    <w:rsid w:val="79D4DDEB"/>
    <w:rsid w:val="7BEFBD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C9B41"/>
  <w15:docId w15:val="{0372BDC2-245F-40D5-9D20-46062BDF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pPr>
      <w:spacing w:before="600" w:after="240"/>
      <w:outlineLvl w:val="0"/>
    </w:pPr>
    <w:rPr>
      <w:rFonts w:cs="Arial"/>
      <w:b/>
      <w:bCs/>
      <w:caps/>
      <w:kern w:val="1"/>
      <w:sz w:val="28"/>
      <w:szCs w:val="26"/>
    </w:rPr>
  </w:style>
  <w:style w:type="paragraph" w:styleId="Overskrift2">
    <w:name w:val="heading 2"/>
    <w:basedOn w:val="Normal"/>
    <w:next w:val="Normal"/>
    <w:link w:val="Overskrift2Tegn"/>
    <w:qFormat/>
    <w:pPr>
      <w:keepNext/>
      <w:spacing w:before="120" w:after="200"/>
      <w:outlineLvl w:val="1"/>
    </w:pPr>
    <w:rPr>
      <w:b/>
      <w:bCs/>
      <w:smallCaps/>
      <w:sz w:val="24"/>
    </w:rPr>
  </w:style>
  <w:style w:type="paragraph" w:styleId="Overskrift3">
    <w:name w:val="heading 3"/>
    <w:basedOn w:val="Normal"/>
    <w:next w:val="Normal"/>
    <w:qFormat/>
    <w:pPr>
      <w:numPr>
        <w:ilvl w:val="2"/>
        <w:numId w:val="1"/>
      </w:numPr>
      <w:spacing w:after="180"/>
      <w:ind w:left="0" w:hanging="850"/>
      <w:outlineLvl w:val="2"/>
    </w:pPr>
    <w:rPr>
      <w:b/>
      <w:bCs/>
    </w:rPr>
  </w:style>
  <w:style w:type="paragraph" w:styleId="Overskrift4">
    <w:name w:val="heading 4"/>
    <w:basedOn w:val="Normal"/>
    <w:next w:val="Normal"/>
    <w:uiPriority w:val="9"/>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uiPriority w:val="9"/>
    <w:qFormat/>
    <w:pPr>
      <w:numPr>
        <w:ilvl w:val="4"/>
        <w:numId w:val="1"/>
      </w:numPr>
      <w:tabs>
        <w:tab w:val="left" w:pos="0"/>
      </w:tabs>
      <w:spacing w:before="240" w:after="60"/>
      <w:outlineLvl w:val="4"/>
    </w:pPr>
    <w:rPr>
      <w:rFonts w:cs="Arial"/>
    </w:rPr>
  </w:style>
  <w:style w:type="paragraph" w:styleId="Overskrift6">
    <w:name w:val="heading 6"/>
    <w:basedOn w:val="Normal"/>
    <w:next w:val="Normal"/>
    <w:uiPriority w:val="9"/>
    <w:qFormat/>
    <w:pPr>
      <w:numPr>
        <w:ilvl w:val="5"/>
        <w:numId w:val="1"/>
      </w:numPr>
      <w:tabs>
        <w:tab w:val="left" w:pos="0"/>
      </w:tabs>
      <w:spacing w:before="240" w:after="60"/>
      <w:outlineLvl w:val="5"/>
    </w:pPr>
    <w:rPr>
      <w:rFonts w:cs="Arial"/>
      <w:i/>
      <w:iCs/>
    </w:rPr>
  </w:style>
  <w:style w:type="paragraph" w:styleId="Overskrift7">
    <w:name w:val="heading 7"/>
    <w:basedOn w:val="Normal"/>
    <w:next w:val="Normal"/>
    <w:uiPriority w:val="9"/>
    <w:qFormat/>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uiPriority w:val="9"/>
    <w:qFormat/>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uiPriority w:val="9"/>
    <w:qFormat/>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uiPriority w:val="1"/>
    <w:rsid w:val="36D8EEE8"/>
    <w:rPr>
      <w:rFonts w:ascii="Arial" w:hAnsi="Arial"/>
      <w:b/>
      <w:bCs/>
      <w:smallCaps/>
      <w:sz w:val="24"/>
      <w:szCs w:val="24"/>
      <w:lang w:eastAsia="ar-SA"/>
    </w:rPr>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link w:val="TopptekstTegn"/>
    <w:pPr>
      <w:widowControl w:val="0"/>
      <w:tabs>
        <w:tab w:val="center" w:pos="4536"/>
        <w:tab w:val="right" w:pos="9072"/>
      </w:tabs>
      <w:suppressAutoHyphens/>
    </w:pPr>
    <w:rPr>
      <w:rFonts w:eastAsia="Arial Unicode MS"/>
    </w:rPr>
  </w:style>
  <w:style w:type="character" w:customStyle="1" w:styleId="TopptekstTegn">
    <w:name w:val="Topptekst Tegn"/>
    <w:link w:val="Topptekst"/>
    <w:uiPriority w:val="1"/>
    <w:rsid w:val="36D8EEE8"/>
    <w:rPr>
      <w:rFonts w:eastAsia="Arial Unicode MS"/>
    </w:rPr>
  </w:style>
  <w:style w:type="paragraph" w:styleId="Bunntekst">
    <w:name w:val="footer"/>
    <w:basedOn w:val="Normal"/>
    <w:link w:val="BunntekstTegn1"/>
    <w:pPr>
      <w:tabs>
        <w:tab w:val="center" w:pos="4536"/>
        <w:tab w:val="right" w:pos="9072"/>
      </w:tabs>
    </w:pPr>
    <w:rPr>
      <w:sz w:val="20"/>
      <w:szCs w:val="20"/>
    </w:rPr>
  </w:style>
  <w:style w:type="character" w:customStyle="1" w:styleId="BunntekstTegn1">
    <w:name w:val="Bunntekst Tegn1"/>
    <w:link w:val="Bunntekst"/>
    <w:uiPriority w:val="1"/>
    <w:rsid w:val="36D8EEE8"/>
    <w:rPr>
      <w:rFonts w:ascii="Arial" w:hAnsi="Arial"/>
      <w:lang w:eastAsia="ar-SA"/>
    </w:rPr>
  </w:style>
  <w:style w:type="paragraph" w:styleId="INNH1">
    <w:name w:val="toc 1"/>
    <w:basedOn w:val="Normal"/>
    <w:next w:val="Normal"/>
    <w:uiPriority w:val="39"/>
    <w:qFormat/>
    <w:pPr>
      <w:spacing w:before="120" w:after="120"/>
    </w:pPr>
    <w:rPr>
      <w:rFonts w:ascii="Calibri" w:hAnsi="Calibri"/>
      <w:b/>
      <w:bCs/>
      <w:caps/>
      <w:sz w:val="20"/>
      <w:szCs w:val="20"/>
    </w:rPr>
  </w:style>
  <w:style w:type="paragraph" w:styleId="INNH2">
    <w:name w:val="toc 2"/>
    <w:basedOn w:val="Normal"/>
    <w:next w:val="Normal"/>
    <w:uiPriority w:val="39"/>
    <w:qFormat/>
    <w:pPr>
      <w:ind w:left="220"/>
    </w:pPr>
    <w:rPr>
      <w:rFonts w:ascii="Calibri" w:hAnsi="Calibri"/>
      <w:smallCaps/>
      <w:sz w:val="20"/>
      <w:szCs w:val="20"/>
    </w:rPr>
  </w:style>
  <w:style w:type="paragraph" w:styleId="INNH3">
    <w:name w:val="toc 3"/>
    <w:basedOn w:val="Normal"/>
    <w:next w:val="Normal"/>
    <w:uiPriority w:val="39"/>
    <w:qFormat/>
    <w:pPr>
      <w:ind w:left="440"/>
    </w:pPr>
    <w:rPr>
      <w:rFonts w:ascii="Calibri" w:hAnsi="Calibri"/>
      <w:i/>
      <w:iCs/>
      <w:sz w:val="20"/>
      <w:szCs w:val="20"/>
    </w:rPr>
  </w:style>
  <w:style w:type="paragraph" w:styleId="Tittel">
    <w:name w:val="Title"/>
    <w:basedOn w:val="Normal"/>
    <w:next w:val="Undertittel"/>
    <w:link w:val="TittelTegn"/>
    <w:qFormat/>
    <w:pPr>
      <w:widowControl w:val="0"/>
      <w:jc w:val="center"/>
    </w:pPr>
    <w:rPr>
      <w:rFonts w:cs="Arial"/>
      <w:b/>
      <w:bCs/>
      <w:sz w:val="28"/>
      <w:szCs w:val="28"/>
      <w:lang w:val="en-US"/>
    </w:rPr>
  </w:style>
  <w:style w:type="paragraph" w:styleId="Undertittel">
    <w:name w:val="Subtitle"/>
    <w:basedOn w:val="Heading"/>
    <w:next w:val="Brdtekst"/>
    <w:qFormat/>
    <w:pPr>
      <w:jc w:val="center"/>
    </w:pPr>
    <w:rPr>
      <w:i/>
      <w:iCs/>
    </w:rPr>
  </w:style>
  <w:style w:type="character" w:customStyle="1" w:styleId="TittelTegn">
    <w:name w:val="Tittel Tegn"/>
    <w:link w:val="Tittel"/>
    <w:uiPriority w:val="99"/>
    <w:locked/>
    <w:rsid w:val="00455F48"/>
    <w:rPr>
      <w:rFonts w:ascii="Arial" w:hAnsi="Arial" w:cs="Arial"/>
      <w:b/>
      <w:bCs/>
      <w:sz w:val="28"/>
      <w:szCs w:val="28"/>
      <w:lang w:val="en-US" w:eastAsia="ar-SA"/>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ind w:hanging="851"/>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uiPriority w:val="99"/>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pPr>
      <w:autoSpaceDE w:val="0"/>
    </w:pPr>
    <w:rPr>
      <w:sz w:val="28"/>
      <w:szCs w:val="28"/>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4"/>
      </w:numPr>
      <w:spacing w:after="180"/>
    </w:pPr>
  </w:style>
  <w:style w:type="paragraph" w:customStyle="1" w:styleId="Nummerertlisteinnrykk">
    <w:name w:val="Nummerert liste innrykk"/>
    <w:basedOn w:val="Normal"/>
    <w:pPr>
      <w:numPr>
        <w:numId w:val="6"/>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9"/>
      </w:numPr>
      <w:tabs>
        <w:tab w:val="left" w:pos="1134"/>
      </w:tabs>
      <w:spacing w:after="120"/>
    </w:pPr>
  </w:style>
  <w:style w:type="paragraph" w:customStyle="1" w:styleId="Nummerliste2">
    <w:name w:val="Nummerliste 2"/>
    <w:basedOn w:val="Normal"/>
    <w:pPr>
      <w:numPr>
        <w:numId w:val="5"/>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0"/>
      </w:numPr>
      <w:tabs>
        <w:tab w:val="left" w:pos="1680"/>
      </w:tabs>
    </w:pPr>
  </w:style>
  <w:style w:type="paragraph" w:customStyle="1" w:styleId="liste">
    <w:name w:val="liste"/>
    <w:basedOn w:val="Normal"/>
    <w:pPr>
      <w:numPr>
        <w:numId w:val="8"/>
      </w:numPr>
      <w:autoSpaceDE w:val="0"/>
      <w:spacing w:after="60"/>
    </w:pPr>
  </w:style>
  <w:style w:type="paragraph" w:customStyle="1" w:styleId="kule1">
    <w:name w:val="kule 1"/>
    <w:basedOn w:val="liste"/>
    <w:pPr>
      <w:numPr>
        <w:numId w:val="7"/>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qFormat/>
    <w:rsid w:val="00981925"/>
    <w:pPr>
      <w:keepNext/>
      <w:keepLines/>
      <w:suppressAutoHyphens w:val="0"/>
      <w:spacing w:before="480" w:after="0" w:line="276" w:lineRule="auto"/>
      <w:outlineLvl w:val="9"/>
    </w:pPr>
    <w:rPr>
      <w:rFonts w:ascii="Cambria" w:hAnsi="Cambria" w:cs="Times New Roman"/>
      <w:caps w:val="0"/>
      <w:color w:val="365F91"/>
      <w:kern w:val="0"/>
      <w:szCs w:val="28"/>
      <w:lang w:eastAsia="en-US"/>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11"/>
      </w:numPr>
      <w:suppressAutoHyphens w:val="0"/>
    </w:pPr>
    <w:rPr>
      <w:rFonts w:ascii="Times New Roman" w:hAnsi="Times New Roman"/>
      <w:sz w:val="28"/>
      <w:lang w:eastAsia="nb-NO"/>
    </w:rPr>
  </w:style>
  <w:style w:type="paragraph" w:styleId="Listeavsnitt">
    <w:name w:val="List Paragraph"/>
    <w:basedOn w:val="Normal"/>
    <w:uiPriority w:val="34"/>
    <w:qFormat/>
    <w:rsid w:val="002D2113"/>
    <w:pPr>
      <w:ind w:left="708"/>
    </w:pPr>
  </w:style>
  <w:style w:type="paragraph" w:customStyle="1" w:styleId="Litentittel">
    <w:name w:val="Liten tittel"/>
    <w:basedOn w:val="Tittel"/>
    <w:rsid w:val="00A86A29"/>
    <w:pPr>
      <w:widowControl/>
      <w:suppressAutoHyphens w:val="0"/>
      <w:spacing w:before="120" w:after="120"/>
    </w:pPr>
    <w:rPr>
      <w:rFonts w:ascii="Palatino Linotype" w:hAnsi="Palatino Linotype" w:cs="Palatino Linotype"/>
      <w:lang w:val="nb-NO" w:eastAsia="nb-NO"/>
    </w:rPr>
  </w:style>
  <w:style w:type="table" w:styleId="Tabellrutenett">
    <w:name w:val="Table Grid"/>
    <w:basedOn w:val="Vanligtabell"/>
    <w:rsid w:val="001F51CB"/>
    <w:tblPr/>
  </w:style>
  <w:style w:type="paragraph" w:customStyle="1" w:styleId="Listeavsnitt1">
    <w:name w:val="Listeavsnitt1"/>
    <w:basedOn w:val="Normal"/>
    <w:uiPriority w:val="99"/>
    <w:qFormat/>
    <w:rsid w:val="00B85A99"/>
    <w:pPr>
      <w:suppressAutoHyphens w:val="0"/>
      <w:ind w:left="720"/>
      <w:contextualSpacing/>
    </w:pPr>
    <w:rPr>
      <w:rFonts w:cs="Arial"/>
      <w:sz w:val="20"/>
      <w:szCs w:val="20"/>
      <w:lang w:eastAsia="nb-NO"/>
    </w:rPr>
  </w:style>
  <w:style w:type="paragraph" w:customStyle="1" w:styleId="Tabelltekst">
    <w:name w:val="Tabelltekst"/>
    <w:basedOn w:val="Normal"/>
    <w:rsid w:val="0041363D"/>
    <w:pPr>
      <w:suppressAutoHyphens w:val="0"/>
    </w:pPr>
    <w:rPr>
      <w:rFonts w:ascii="Palatino Linotype" w:hAnsi="Palatino Linotype"/>
      <w:sz w:val="20"/>
      <w:szCs w:val="20"/>
      <w:lang w:eastAsia="nb-NO"/>
    </w:rPr>
  </w:style>
  <w:style w:type="table" w:styleId="Vanligtabell1">
    <w:name w:val="Plain Table 1"/>
    <w:basedOn w:val="Vanligtabell"/>
    <w:uiPriority w:val="41"/>
    <w:rsid w:val="00A20501"/>
    <w:rPr>
      <w:rFonts w:asciiTheme="minorHAnsi" w:eastAsiaTheme="minorHAnsi" w:hAnsiTheme="minorHAnsi" w:cstheme="minorBidi"/>
      <w:sz w:val="22"/>
      <w:szCs w:val="22"/>
      <w:lang w:eastAsia="en-US"/>
    </w:r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Rutenettabelllys">
    <w:name w:val="Grid Table Light"/>
    <w:basedOn w:val="Vanligtabell"/>
    <w:uiPriority w:val="40"/>
    <w:rsid w:val="000A713A"/>
    <w:tblPr/>
  </w:style>
  <w:style w:type="character" w:styleId="Ulstomtale">
    <w:name w:val="Unresolved Mention"/>
    <w:uiPriority w:val="99"/>
    <w:semiHidden/>
    <w:unhideWhenUsed/>
    <w:rsid w:val="36D8EEE8"/>
    <w:rPr>
      <w:color w:val="605E5C"/>
    </w:rPr>
  </w:style>
  <w:style w:type="paragraph" w:customStyle="1" w:styleId="CommentSubject2">
    <w:name w:val="Comment Subject2"/>
    <w:basedOn w:val="Merknadstekst1"/>
    <w:next w:val="Merknadstekst1"/>
    <w:rsid w:val="00D96D21"/>
    <w:rPr>
      <w:b/>
      <w:bCs/>
      <w:sz w:val="20"/>
      <w:szCs w:val="20"/>
    </w:rPr>
  </w:style>
  <w:style w:type="character" w:customStyle="1" w:styleId="CommentReference1">
    <w:name w:val="Comment Reference1"/>
    <w:semiHidden/>
    <w:unhideWhenUsed/>
    <w:rsid w:val="00D96D21"/>
    <w:rPr>
      <w:sz w:val="16"/>
      <w:szCs w:val="16"/>
    </w:rPr>
  </w:style>
  <w:style w:type="paragraph" w:customStyle="1" w:styleId="STYBrdteksttabell">
    <w:name w:val="STY Brødtekst/tabell"/>
    <w:basedOn w:val="Normal"/>
    <w:link w:val="STYBrdteksttabellTegnTegn"/>
    <w:uiPriority w:val="1"/>
    <w:qFormat/>
    <w:rsid w:val="36D8EEE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Theme="minorHAnsi" w:eastAsiaTheme="minorEastAsia" w:hAnsiTheme="minorHAnsi" w:cstheme="minorBidi"/>
      <w:sz w:val="21"/>
      <w:szCs w:val="21"/>
      <w:lang w:eastAsia="nb-NO"/>
    </w:rPr>
  </w:style>
  <w:style w:type="character" w:customStyle="1" w:styleId="STYBrdteksttabellTegnTegn">
    <w:name w:val="STY Brødtekst/tabell Tegn Tegn"/>
    <w:link w:val="STYBrdteksttabell"/>
    <w:uiPriority w:val="1"/>
    <w:rsid w:val="36D8EEE8"/>
    <w:rPr>
      <w:rFonts w:asciiTheme="minorHAnsi" w:eastAsiaTheme="minorEastAsia" w:hAnsiTheme="minorHAnsi" w:cstheme="minorBidi"/>
      <w:sz w:val="21"/>
      <w:szCs w:val="21"/>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7548">
      <w:bodyDiv w:val="1"/>
      <w:marLeft w:val="0"/>
      <w:marRight w:val="0"/>
      <w:marTop w:val="0"/>
      <w:marBottom w:val="0"/>
      <w:divBdr>
        <w:top w:val="none" w:sz="0" w:space="0" w:color="auto"/>
        <w:left w:val="none" w:sz="0" w:space="0" w:color="auto"/>
        <w:bottom w:val="none" w:sz="0" w:space="0" w:color="auto"/>
        <w:right w:val="none" w:sz="0" w:space="0" w:color="auto"/>
      </w:divBdr>
    </w:div>
    <w:div w:id="172497945">
      <w:bodyDiv w:val="1"/>
      <w:marLeft w:val="0"/>
      <w:marRight w:val="0"/>
      <w:marTop w:val="0"/>
      <w:marBottom w:val="0"/>
      <w:divBdr>
        <w:top w:val="none" w:sz="0" w:space="0" w:color="auto"/>
        <w:left w:val="none" w:sz="0" w:space="0" w:color="auto"/>
        <w:bottom w:val="none" w:sz="0" w:space="0" w:color="auto"/>
        <w:right w:val="none" w:sz="0" w:space="0" w:color="auto"/>
      </w:divBdr>
    </w:div>
    <w:div w:id="257445436">
      <w:bodyDiv w:val="1"/>
      <w:marLeft w:val="0"/>
      <w:marRight w:val="0"/>
      <w:marTop w:val="0"/>
      <w:marBottom w:val="0"/>
      <w:divBdr>
        <w:top w:val="none" w:sz="0" w:space="0" w:color="auto"/>
        <w:left w:val="none" w:sz="0" w:space="0" w:color="auto"/>
        <w:bottom w:val="none" w:sz="0" w:space="0" w:color="auto"/>
        <w:right w:val="none" w:sz="0" w:space="0" w:color="auto"/>
      </w:divBdr>
    </w:div>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09133673">
      <w:bodyDiv w:val="1"/>
      <w:marLeft w:val="0"/>
      <w:marRight w:val="0"/>
      <w:marTop w:val="0"/>
      <w:marBottom w:val="0"/>
      <w:divBdr>
        <w:top w:val="none" w:sz="0" w:space="0" w:color="auto"/>
        <w:left w:val="none" w:sz="0" w:space="0" w:color="auto"/>
        <w:bottom w:val="none" w:sz="0" w:space="0" w:color="auto"/>
        <w:right w:val="none" w:sz="0" w:space="0" w:color="auto"/>
      </w:divBdr>
    </w:div>
    <w:div w:id="320274856">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089812397">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41486775">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 w:id="210418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egvesen.no/om-oss/kontakt-oss/faktura--post--og-besoksadresser/"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5" Type="http://schemas.openxmlformats.org/officeDocument/2006/relationships/hyperlink" Target="http://www.vegvesen.no/Om+Statens+vegvesen/Kontakt/Kontakt+oss/For+leverandorer/Elektroniskfaktur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4DE6A920882C4D8B6B65D8C641AB37" ma:contentTypeVersion="5" ma:contentTypeDescription="Opprett et nytt dokument." ma:contentTypeScope="" ma:versionID="824b90c7d05f70bb247be02a107390a3">
  <xsd:schema xmlns:xsd="http://www.w3.org/2001/XMLSchema" xmlns:xs="http://www.w3.org/2001/XMLSchema" xmlns:p="http://schemas.microsoft.com/office/2006/metadata/properties" xmlns:ns2="beae3e8e-208c-4b8a-be05-3e30f474ae01" xmlns:ns3="468a6cdd-45e3-4eb9-9886-0689add0525d" targetNamespace="http://schemas.microsoft.com/office/2006/metadata/properties" ma:root="true" ma:fieldsID="c44e02ac9223d83de4d4a37ad8d044df" ns2:_="" ns3:_="">
    <xsd:import namespace="beae3e8e-208c-4b8a-be05-3e30f474ae01"/>
    <xsd:import namespace="468a6cdd-45e3-4eb9-9886-0689add0525d"/>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2;#Infrastruktur og drift IT|aa5c201d-0438-49fe-87aa-f4e71a14acb4"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a63c65b-0d65-469f-9179-bbcbf0f209d7}" ma:internalName="TaxCatchAll" ma:showField="CatchAllData"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a63c65b-0d65-469f-9179-bbcbf0f209d7}" ma:internalName="TaxCatchAllLabel" ma:readOnly="true" ma:showField="CatchAllDataLabel"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8a6cdd-45e3-4eb9-9886-0689add0525d"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2</Value>
      <Value>1</Value>
    </TaxCatchAll>
    <Status_x005f_x0020_journalf_x005f_x00f8_ring xmlns="beae3e8e-208c-4b8a-be05-3e30f474ae01" xsi:nil="true"/>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Infrastruktur og drift IT</TermName>
          <TermId xmlns="http://schemas.microsoft.com/office/infopath/2007/PartnerControls">aa5c201d-0438-49fe-87aa-f4e71a14acb4</TermId>
        </TermInfo>
      </Term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5.xml><?xml version="1.0" encoding="utf-8"?>
<?mso-contentType ?>
<SharedContentType xmlns="Microsoft.SharePoint.Taxonomy.ContentTypeSync" SourceId="4c297bfe-2ddf-49c0-b48d-5e3f9de3295d" ContentTypeId="0x0101" PreviousValue="false"/>
</file>

<file path=customXml/itemProps1.xml><?xml version="1.0" encoding="utf-8"?>
<ds:datastoreItem xmlns:ds="http://schemas.openxmlformats.org/officeDocument/2006/customXml" ds:itemID="{5C9FEF97-CB07-474A-B0EB-D4F3A3760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468a6cdd-45e3-4eb9-9886-0689add052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A3341-508C-43A2-9F95-EFCCBC64BD7D}">
  <ds:schemaRefs>
    <ds:schemaRef ds:uri="http://schemas.openxmlformats.org/officeDocument/2006/bibliography"/>
  </ds:schemaRefs>
</ds:datastoreItem>
</file>

<file path=customXml/itemProps3.xml><?xml version="1.0" encoding="utf-8"?>
<ds:datastoreItem xmlns:ds="http://schemas.openxmlformats.org/officeDocument/2006/customXml" ds:itemID="{00F4B0B5-464A-479F-9EDA-7ED4B86F784E}">
  <ds:schemaRefs>
    <ds:schemaRef ds:uri="http://schemas.microsoft.com/sharepoint/v3/contenttype/forms"/>
  </ds:schemaRefs>
</ds:datastoreItem>
</file>

<file path=customXml/itemProps4.xml><?xml version="1.0" encoding="utf-8"?>
<ds:datastoreItem xmlns:ds="http://schemas.openxmlformats.org/officeDocument/2006/customXml" ds:itemID="{F6E5D5B0-A1A1-498B-B41C-C85941186E8E}">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8C20859C-46C4-4A6E-9AC3-C1CB222899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3263</Words>
  <Characters>20168</Characters>
  <Application>Microsoft Office Word</Application>
  <DocSecurity>0</DocSecurity>
  <Lines>720</Lines>
  <Paragraphs>403</Paragraphs>
  <ScaleCrop>false</ScaleCrop>
  <Company>DIFI</Company>
  <LinksUpToDate>false</LinksUpToDate>
  <CharactersWithSpaces>23028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Syversen, Bent J.</dc:creator>
  <cp:keywords/>
  <cp:lastModifiedBy>Ole Henrik Lidi</cp:lastModifiedBy>
  <cp:revision>192</cp:revision>
  <cp:lastPrinted>2019-05-16T13:50:00Z</cp:lastPrinted>
  <dcterms:created xsi:type="dcterms:W3CDTF">2025-11-11T08:41:00Z</dcterms:created>
  <dcterms:modified xsi:type="dcterms:W3CDTF">2026-08-06T08:23:00Z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0x010100B84DE6A920882C4D8B6B65D8C641AB37</vt:lpwstr>
  </property>
  <property fmtid="{D5CDD505-2E9C-101B-9397-08002B2CF9AE}" pid="3" name="FoyenLanguage">
    <vt:lpwstr/>
  </property>
  <property fmtid="{D5CDD505-2E9C-101B-9397-08002B2CF9AE}" pid="4" name="MSIP_Label_86eae731-f11e-4017-952e-3dce43580afc_Enabled">
    <vt:lpwstr>true</vt:lpwstr>
  </property>
  <property fmtid="{D5CDD505-2E9C-101B-9397-08002B2CF9AE}" pid="5" name="MSIP_Label_86eae731-f11e-4017-952e-3dce43580afc_SetDate">
    <vt:lpwstr>2025-11-09T12:35:27Z</vt:lpwstr>
  </property>
  <property fmtid="{D5CDD505-2E9C-101B-9397-08002B2CF9AE}" pid="6" name="MSIP_Label_86eae731-f11e-4017-952e-3dce43580afc_Method">
    <vt:lpwstr>Privileged</vt:lpwstr>
  </property>
  <property fmtid="{D5CDD505-2E9C-101B-9397-08002B2CF9AE}" pid="7" name="MSIP_Label_86eae731-f11e-4017-952e-3dce43580afc_Name">
    <vt:lpwstr>Public-new</vt:lpwstr>
  </property>
  <property fmtid="{D5CDD505-2E9C-101B-9397-08002B2CF9AE}" pid="8" name="MSIP_Label_86eae731-f11e-4017-952e-3dce43580afc_SiteId">
    <vt:lpwstr>38856954-ed55-49f7-8bdd-738ffbbfd390</vt:lpwstr>
  </property>
  <property fmtid="{D5CDD505-2E9C-101B-9397-08002B2CF9AE}" pid="9" name="MSIP_Label_86eae731-f11e-4017-952e-3dce43580afc_ActionId">
    <vt:lpwstr>d975c6d0-a003-400c-b555-676c3d132195</vt:lpwstr>
  </property>
  <property fmtid="{D5CDD505-2E9C-101B-9397-08002B2CF9AE}" pid="10" name="MSIP_Label_86eae731-f11e-4017-952e-3dce43580afc_ContentBits">
    <vt:lpwstr>0</vt:lpwstr>
  </property>
  <property fmtid="{D5CDD505-2E9C-101B-9397-08002B2CF9AE}" pid="11" name="MSIP_Label_86eae731-f11e-4017-952e-3dce43580afc_Tag">
    <vt:lpwstr>10, 0, 1, 1</vt:lpwstr>
  </property>
  <property fmtid="{D5CDD505-2E9C-101B-9397-08002B2CF9AE}" pid="12" name="Prosessomr_x00e5_der">
    <vt:lpwstr/>
  </property>
  <property fmtid="{D5CDD505-2E9C-101B-9397-08002B2CF9AE}" pid="13" name="Dokumentstatus">
    <vt:lpwstr>1;#Under arbeid|f39d8bcc-2a80-4417-a67a-9134b0a418c4</vt:lpwstr>
  </property>
  <property fmtid="{D5CDD505-2E9C-101B-9397-08002B2CF9AE}" pid="14" name="Prosessområder">
    <vt:lpwstr/>
  </property>
  <property fmtid="{D5CDD505-2E9C-101B-9397-08002B2CF9AE}" pid="15" name="Organisasjonsenhet">
    <vt:lpwstr>2;#Infrastruktur og drift IT|aa5c201d-0438-49fe-87aa-f4e71a14acb4</vt:lpwstr>
  </property>
</Properties>
</file>